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EE87F5" w14:textId="77777777" w:rsidR="00C95D55" w:rsidRDefault="00C95D55" w:rsidP="002A7BF1">
      <w:pPr>
        <w:spacing w:line="276" w:lineRule="auto"/>
        <w:jc w:val="center"/>
        <w:rPr>
          <w:rFonts w:eastAsia="Arial" w:cs="Arial"/>
          <w:b/>
          <w:sz w:val="24"/>
          <w:szCs w:val="24"/>
          <w:lang w:val="es-ES"/>
        </w:rPr>
      </w:pPr>
      <w:bookmarkStart w:id="0" w:name="_Toc493071490"/>
    </w:p>
    <w:p w14:paraId="729C2462" w14:textId="0BDCF7E6" w:rsidR="00C95D55" w:rsidRDefault="00C95D55" w:rsidP="00C95D55">
      <w:pPr>
        <w:pStyle w:val="Prrafodelista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FORMULARIO 1d</w:t>
      </w:r>
    </w:p>
    <w:p w14:paraId="6B2CC54D" w14:textId="77777777" w:rsidR="00C95D55" w:rsidRDefault="00C95D55" w:rsidP="00C95D55">
      <w:pPr>
        <w:pStyle w:val="Prrafodelista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42BE8560" w14:textId="0C94B5D6" w:rsidR="00C95D55" w:rsidRPr="00177F39" w:rsidRDefault="7F1519E0" w:rsidP="00C95D55">
      <w:pPr>
        <w:pStyle w:val="Prrafodelista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177F39">
        <w:rPr>
          <w:rFonts w:ascii="Times New Roman" w:hAnsi="Times New Roman"/>
          <w:b/>
          <w:bCs/>
          <w:sz w:val="28"/>
          <w:szCs w:val="28"/>
        </w:rPr>
        <w:t>DECLARACIÒN JURADA</w:t>
      </w:r>
      <w:r w:rsidR="00C95D55" w:rsidRPr="00177F39">
        <w:rPr>
          <w:rFonts w:ascii="Times New Roman" w:hAnsi="Times New Roman"/>
          <w:b/>
          <w:bCs/>
          <w:sz w:val="28"/>
          <w:szCs w:val="28"/>
        </w:rPr>
        <w:t xml:space="preserve"> DE ING.CIVIL SANITARIO DE VIABILIDAD DEL SANEAMIENTO DEL PROYECTO</w:t>
      </w:r>
    </w:p>
    <w:p w14:paraId="158E439C" w14:textId="77777777" w:rsidR="00C95D55" w:rsidRDefault="00C95D55" w:rsidP="00C95D55">
      <w:pPr>
        <w:pStyle w:val="Prrafodelista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220F8C71" w14:textId="77777777" w:rsidR="00C95D55" w:rsidRPr="00955667" w:rsidRDefault="00C95D55" w:rsidP="00C95D55">
      <w:pPr>
        <w:pStyle w:val="Prrafodelista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r w:rsidRPr="1A8D2AC5">
        <w:rPr>
          <w:rFonts w:ascii="Times New Roman" w:hAnsi="Times New Roman"/>
          <w:b/>
          <w:bCs/>
          <w:sz w:val="28"/>
          <w:szCs w:val="28"/>
        </w:rPr>
        <w:t>FIDEICOMISO INTEGRACIÓN SOCIAL Y URBANA (FISU)</w:t>
      </w:r>
    </w:p>
    <w:p w14:paraId="498B995A" w14:textId="77777777" w:rsidR="00C95D55" w:rsidRDefault="00C95D55" w:rsidP="00C95D55">
      <w:pPr>
        <w:pStyle w:val="Prrafodelista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0B86E46B" w14:textId="5DCF35D2" w:rsidR="00C95D55" w:rsidRPr="003133F0" w:rsidRDefault="00C95D55" w:rsidP="00C95D55">
      <w:pPr>
        <w:pStyle w:val="Prrafodelista"/>
        <w:ind w:left="0"/>
        <w:jc w:val="center"/>
        <w:rPr>
          <w:rFonts w:ascii="Times New Roman" w:hAnsi="Times New Roman"/>
          <w:b/>
          <w:bCs/>
          <w:spacing w:val="-2"/>
          <w:sz w:val="28"/>
          <w:szCs w:val="28"/>
          <w:lang w:val="pt-BR"/>
        </w:rPr>
      </w:pPr>
      <w:r w:rsidRPr="4CB3143A">
        <w:rPr>
          <w:rFonts w:ascii="Times New Roman" w:hAnsi="Times New Roman"/>
          <w:b/>
          <w:bCs/>
          <w:sz w:val="28"/>
          <w:szCs w:val="28"/>
          <w:lang w:val="pt-BR"/>
        </w:rPr>
        <w:t>LLAMADO PÚBLICO A OFE</w:t>
      </w:r>
      <w:r w:rsidRPr="00177F39">
        <w:rPr>
          <w:rFonts w:ascii="Times New Roman" w:hAnsi="Times New Roman"/>
          <w:b/>
          <w:bCs/>
          <w:sz w:val="28"/>
          <w:szCs w:val="28"/>
          <w:lang w:val="pt-BR"/>
        </w:rPr>
        <w:t xml:space="preserve">RTAS </w:t>
      </w:r>
      <w:r w:rsidRPr="00177F39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 xml:space="preserve">Nº </w:t>
      </w:r>
      <w:r w:rsidR="00177F39" w:rsidRPr="00177F39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10</w:t>
      </w:r>
      <w:r w:rsidRPr="00177F39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/2023</w:t>
      </w:r>
    </w:p>
    <w:p w14:paraId="5ABAA588" w14:textId="77777777" w:rsidR="00C95D55" w:rsidRPr="00C95D55" w:rsidRDefault="00C95D55" w:rsidP="002A7BF1">
      <w:pPr>
        <w:spacing w:line="276" w:lineRule="auto"/>
        <w:jc w:val="center"/>
        <w:rPr>
          <w:rFonts w:eastAsia="Arial" w:cs="Arial"/>
          <w:b/>
          <w:sz w:val="24"/>
          <w:szCs w:val="24"/>
          <w:lang w:val="pt-BR"/>
        </w:rPr>
      </w:pPr>
    </w:p>
    <w:p w14:paraId="0C690EF8" w14:textId="77777777" w:rsidR="00C95D55" w:rsidRPr="00C95D55" w:rsidRDefault="00C95D55" w:rsidP="002A7BF1">
      <w:pPr>
        <w:spacing w:line="276" w:lineRule="auto"/>
        <w:jc w:val="center"/>
        <w:rPr>
          <w:rFonts w:eastAsia="Arial" w:cs="Arial"/>
          <w:b/>
          <w:sz w:val="24"/>
          <w:szCs w:val="24"/>
          <w:lang w:val="pt-PT"/>
        </w:rPr>
      </w:pPr>
    </w:p>
    <w:p w14:paraId="43E2A8DE" w14:textId="77777777" w:rsidR="00C141C5" w:rsidRPr="00177F39" w:rsidRDefault="00C141C5" w:rsidP="002A7BF1">
      <w:pPr>
        <w:spacing w:line="276" w:lineRule="auto"/>
        <w:rPr>
          <w:rFonts w:cs="Arial"/>
          <w:sz w:val="24"/>
          <w:szCs w:val="24"/>
          <w:lang w:val="pt-PT"/>
        </w:rPr>
      </w:pPr>
    </w:p>
    <w:p w14:paraId="69751E65" w14:textId="77777777" w:rsidR="00C141C5" w:rsidRPr="00177F39" w:rsidRDefault="00C141C5" w:rsidP="002A7B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ind w:firstLine="284"/>
        <w:rPr>
          <w:rFonts w:cs="Arial"/>
          <w:b/>
          <w:sz w:val="24"/>
          <w:szCs w:val="24"/>
          <w:lang w:val="pt-PT"/>
        </w:rPr>
      </w:pPr>
    </w:p>
    <w:p w14:paraId="42C861D4" w14:textId="77777777" w:rsidR="00C141C5" w:rsidRPr="00AC175E" w:rsidRDefault="00C141C5" w:rsidP="002A7B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ind w:firstLine="284"/>
        <w:rPr>
          <w:rFonts w:cs="Arial"/>
          <w:b/>
          <w:sz w:val="24"/>
          <w:szCs w:val="24"/>
          <w:lang w:val="pt-BR"/>
        </w:rPr>
      </w:pPr>
    </w:p>
    <w:p w14:paraId="1C5DCE25" w14:textId="77777777" w:rsidR="00C141C5" w:rsidRPr="00177F39" w:rsidRDefault="00C141C5" w:rsidP="002A7B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ind w:firstLine="284"/>
        <w:rPr>
          <w:rFonts w:cs="Arial"/>
          <w:sz w:val="24"/>
          <w:szCs w:val="24"/>
        </w:rPr>
      </w:pPr>
      <w:r w:rsidRPr="00177F39">
        <w:rPr>
          <w:rFonts w:cs="Arial"/>
          <w:b/>
          <w:sz w:val="24"/>
          <w:szCs w:val="24"/>
        </w:rPr>
        <w:t>OFERENTE</w:t>
      </w:r>
      <w:r w:rsidRPr="00177F39">
        <w:rPr>
          <w:rFonts w:cs="Arial"/>
          <w:sz w:val="24"/>
          <w:szCs w:val="24"/>
        </w:rPr>
        <w:t>..............................................................</w:t>
      </w:r>
    </w:p>
    <w:p w14:paraId="55BA29E5" w14:textId="77777777" w:rsidR="00C141C5" w:rsidRPr="00C95D55" w:rsidRDefault="00C141C5" w:rsidP="002A7B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ind w:firstLine="284"/>
        <w:rPr>
          <w:rFonts w:cs="Arial"/>
          <w:b/>
          <w:sz w:val="24"/>
          <w:szCs w:val="24"/>
        </w:rPr>
      </w:pPr>
      <w:r w:rsidRPr="00C95D55">
        <w:rPr>
          <w:rFonts w:cs="Arial"/>
          <w:b/>
          <w:sz w:val="24"/>
          <w:szCs w:val="24"/>
        </w:rPr>
        <w:t>DEPARTAMENTO</w:t>
      </w:r>
      <w:r w:rsidRPr="00C95D55">
        <w:rPr>
          <w:rFonts w:cs="Arial"/>
          <w:sz w:val="24"/>
          <w:szCs w:val="24"/>
        </w:rPr>
        <w:t>...........................</w:t>
      </w:r>
    </w:p>
    <w:p w14:paraId="61E628D4" w14:textId="77777777" w:rsidR="00C141C5" w:rsidRPr="00AC175E" w:rsidRDefault="00C141C5" w:rsidP="002A7B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ind w:firstLine="284"/>
        <w:rPr>
          <w:rFonts w:cs="Arial"/>
          <w:b/>
          <w:sz w:val="24"/>
          <w:szCs w:val="24"/>
        </w:rPr>
      </w:pPr>
      <w:r w:rsidRPr="00AC175E">
        <w:rPr>
          <w:rFonts w:cs="Arial"/>
          <w:b/>
          <w:sz w:val="24"/>
          <w:szCs w:val="24"/>
        </w:rPr>
        <w:t xml:space="preserve">UBICACIÓN.  </w:t>
      </w:r>
      <w:r w:rsidRPr="00AC175E">
        <w:rPr>
          <w:rFonts w:cs="Arial"/>
          <w:sz w:val="24"/>
          <w:szCs w:val="24"/>
        </w:rPr>
        <w:t>(Calle/s que enfrenta)</w:t>
      </w:r>
      <w:r w:rsidRPr="00AC175E">
        <w:rPr>
          <w:rFonts w:cs="Arial"/>
          <w:b/>
          <w:sz w:val="24"/>
          <w:szCs w:val="24"/>
        </w:rPr>
        <w:t xml:space="preserve">: </w:t>
      </w:r>
      <w:r w:rsidRPr="00AC175E">
        <w:rPr>
          <w:rFonts w:cs="Arial"/>
          <w:sz w:val="24"/>
          <w:szCs w:val="24"/>
        </w:rPr>
        <w:t>...............................................................</w:t>
      </w:r>
    </w:p>
    <w:p w14:paraId="55B949C5" w14:textId="77777777" w:rsidR="00C141C5" w:rsidRDefault="00C141C5" w:rsidP="002A7B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ind w:firstLine="284"/>
        <w:rPr>
          <w:rFonts w:cs="Arial"/>
          <w:sz w:val="24"/>
          <w:szCs w:val="24"/>
        </w:rPr>
      </w:pPr>
      <w:r w:rsidRPr="00AC175E">
        <w:rPr>
          <w:rFonts w:cs="Arial"/>
          <w:b/>
          <w:sz w:val="24"/>
          <w:szCs w:val="24"/>
        </w:rPr>
        <w:t>PADRÓN</w:t>
      </w:r>
      <w:r w:rsidRPr="00AC175E">
        <w:rPr>
          <w:rFonts w:cs="Arial"/>
          <w:sz w:val="24"/>
          <w:szCs w:val="24"/>
        </w:rPr>
        <w:t>...........................................................................................................</w:t>
      </w:r>
    </w:p>
    <w:p w14:paraId="404FF4F7" w14:textId="77777777" w:rsidR="00C141C5" w:rsidRPr="00AC175E" w:rsidRDefault="00C141C5" w:rsidP="002A7B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ind w:firstLine="284"/>
        <w:rPr>
          <w:rFonts w:cs="Arial"/>
          <w:sz w:val="24"/>
          <w:szCs w:val="24"/>
        </w:rPr>
      </w:pPr>
    </w:p>
    <w:p w14:paraId="56757EDF" w14:textId="77777777" w:rsidR="00C141C5" w:rsidRPr="00AC175E" w:rsidRDefault="00C141C5" w:rsidP="002A7B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ind w:firstLine="284"/>
        <w:rPr>
          <w:rFonts w:cs="Arial"/>
          <w:sz w:val="24"/>
          <w:szCs w:val="24"/>
        </w:rPr>
      </w:pPr>
      <w:r w:rsidRPr="00AC175E">
        <w:rPr>
          <w:rFonts w:cs="Arial"/>
          <w:b/>
          <w:sz w:val="24"/>
          <w:szCs w:val="24"/>
        </w:rPr>
        <w:t xml:space="preserve">CANTIDAD DE VIVIENDAS OFERTADAS   </w:t>
      </w:r>
      <w:r w:rsidRPr="00AC175E">
        <w:rPr>
          <w:rFonts w:cs="Arial"/>
          <w:sz w:val="24"/>
          <w:szCs w:val="24"/>
        </w:rPr>
        <w:t>.........................................................................</w:t>
      </w:r>
    </w:p>
    <w:p w14:paraId="7491145D" w14:textId="77777777" w:rsidR="00C141C5" w:rsidRPr="00AC175E" w:rsidRDefault="00C141C5" w:rsidP="002A7B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ind w:firstLine="284"/>
        <w:jc w:val="both"/>
        <w:rPr>
          <w:rFonts w:cs="Arial"/>
          <w:b/>
          <w:sz w:val="24"/>
          <w:szCs w:val="24"/>
        </w:rPr>
      </w:pPr>
    </w:p>
    <w:p w14:paraId="7CC72E70" w14:textId="77777777" w:rsidR="00C141C5" w:rsidRPr="00AC175E" w:rsidRDefault="00C141C5" w:rsidP="002A7B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both"/>
        <w:rPr>
          <w:rFonts w:cs="Arial"/>
          <w:b/>
          <w:sz w:val="24"/>
          <w:szCs w:val="24"/>
        </w:rPr>
      </w:pPr>
      <w:r w:rsidRPr="00AC175E">
        <w:rPr>
          <w:rFonts w:cs="Arial"/>
          <w:b/>
          <w:sz w:val="24"/>
          <w:szCs w:val="24"/>
        </w:rPr>
        <w:t>El que suscribe Ing ............................................................... establece que las soluciones habitacionales propuestas por la oferta, son factibles de conectarse por gravedad a los colectores públicos de saneamiento en funcionamiento que sirven por su/s frente/s.</w:t>
      </w:r>
    </w:p>
    <w:p w14:paraId="004D8C3B" w14:textId="77777777" w:rsidR="00C141C5" w:rsidRPr="00AC175E" w:rsidRDefault="00C141C5" w:rsidP="002A7B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cs="Arial"/>
          <w:b/>
          <w:sz w:val="24"/>
          <w:szCs w:val="24"/>
        </w:rPr>
      </w:pPr>
    </w:p>
    <w:p w14:paraId="3A096B8E" w14:textId="77777777" w:rsidR="00C141C5" w:rsidRPr="00AC175E" w:rsidRDefault="00C141C5" w:rsidP="002A7B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cs="Arial"/>
          <w:sz w:val="24"/>
          <w:szCs w:val="24"/>
        </w:rPr>
      </w:pPr>
    </w:p>
    <w:p w14:paraId="1670024D" w14:textId="77777777" w:rsidR="00C141C5" w:rsidRPr="00AC175E" w:rsidRDefault="00C141C5" w:rsidP="002A7B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rPr>
          <w:rFonts w:cs="Arial"/>
          <w:sz w:val="24"/>
          <w:szCs w:val="24"/>
        </w:rPr>
      </w:pPr>
      <w:r w:rsidRPr="00AC175E">
        <w:rPr>
          <w:rFonts w:cs="Arial"/>
          <w:sz w:val="24"/>
          <w:szCs w:val="24"/>
        </w:rPr>
        <w:t>......................................................................................................................................................</w:t>
      </w:r>
    </w:p>
    <w:p w14:paraId="6215126C" w14:textId="77777777" w:rsidR="00C141C5" w:rsidRPr="00AC175E" w:rsidRDefault="00C141C5" w:rsidP="002A7B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ind w:firstLine="284"/>
        <w:rPr>
          <w:rFonts w:cs="Arial"/>
          <w:sz w:val="24"/>
          <w:szCs w:val="24"/>
        </w:rPr>
      </w:pPr>
      <w:r w:rsidRPr="00AC175E">
        <w:rPr>
          <w:rFonts w:cs="Arial"/>
          <w:sz w:val="24"/>
          <w:szCs w:val="24"/>
        </w:rPr>
        <w:t xml:space="preserve">                                                               </w:t>
      </w:r>
      <w:proofErr w:type="gramStart"/>
      <w:r w:rsidRPr="00AC175E">
        <w:rPr>
          <w:rFonts w:cs="Arial"/>
          <w:sz w:val="24"/>
          <w:szCs w:val="24"/>
        </w:rPr>
        <w:t>Firma  Ing.</w:t>
      </w:r>
      <w:proofErr w:type="gramEnd"/>
      <w:r w:rsidRPr="00AC175E">
        <w:rPr>
          <w:rFonts w:cs="Arial"/>
          <w:sz w:val="24"/>
          <w:szCs w:val="24"/>
        </w:rPr>
        <w:t xml:space="preserve"> Civil Sanitario</w:t>
      </w:r>
    </w:p>
    <w:p w14:paraId="5D7099E4" w14:textId="77777777" w:rsidR="00C141C5" w:rsidRPr="00AC175E" w:rsidRDefault="00C141C5" w:rsidP="002A7B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ind w:firstLine="284"/>
        <w:rPr>
          <w:rFonts w:cs="Arial"/>
          <w:sz w:val="24"/>
          <w:szCs w:val="24"/>
        </w:rPr>
      </w:pPr>
    </w:p>
    <w:p w14:paraId="43CCA5CE" w14:textId="77777777" w:rsidR="00C141C5" w:rsidRPr="00AC175E" w:rsidRDefault="00C141C5" w:rsidP="002A7B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ind w:firstLine="284"/>
        <w:rPr>
          <w:rFonts w:cs="Arial"/>
          <w:sz w:val="24"/>
          <w:szCs w:val="24"/>
        </w:rPr>
      </w:pPr>
    </w:p>
    <w:p w14:paraId="1D01B1D8" w14:textId="77777777" w:rsidR="00C141C5" w:rsidRPr="00AC175E" w:rsidRDefault="00C141C5" w:rsidP="002A7B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ind w:firstLine="284"/>
        <w:rPr>
          <w:rFonts w:cs="Arial"/>
          <w:sz w:val="24"/>
          <w:szCs w:val="24"/>
        </w:rPr>
      </w:pPr>
    </w:p>
    <w:p w14:paraId="6510756C" w14:textId="77777777" w:rsidR="00C141C5" w:rsidRPr="00AC175E" w:rsidRDefault="00C141C5" w:rsidP="002A7B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ind w:firstLine="284"/>
        <w:rPr>
          <w:rFonts w:cs="Arial"/>
          <w:sz w:val="24"/>
          <w:szCs w:val="24"/>
        </w:rPr>
      </w:pPr>
    </w:p>
    <w:p w14:paraId="437594CA" w14:textId="77777777" w:rsidR="00C141C5" w:rsidRPr="00AC175E" w:rsidRDefault="00C141C5" w:rsidP="002A7BF1">
      <w:pPr>
        <w:spacing w:line="276" w:lineRule="auto"/>
        <w:rPr>
          <w:rFonts w:cs="Arial"/>
          <w:sz w:val="24"/>
          <w:szCs w:val="24"/>
        </w:rPr>
      </w:pPr>
    </w:p>
    <w:p w14:paraId="10D9DA15" w14:textId="77777777" w:rsidR="00C141C5" w:rsidRPr="00AC175E" w:rsidRDefault="00C141C5" w:rsidP="002A7BF1">
      <w:pPr>
        <w:spacing w:line="276" w:lineRule="auto"/>
        <w:jc w:val="center"/>
        <w:rPr>
          <w:rFonts w:cs="Arial"/>
          <w:b/>
          <w:sz w:val="24"/>
          <w:szCs w:val="24"/>
        </w:rPr>
      </w:pPr>
    </w:p>
    <w:bookmarkEnd w:id="0"/>
    <w:p w14:paraId="10902329" w14:textId="77777777" w:rsidR="00C141C5" w:rsidRPr="00AC175E" w:rsidRDefault="00C141C5" w:rsidP="002A7BF1">
      <w:pPr>
        <w:spacing w:line="276" w:lineRule="auto"/>
        <w:jc w:val="center"/>
        <w:rPr>
          <w:rFonts w:cs="Arial"/>
          <w:b/>
          <w:sz w:val="24"/>
          <w:szCs w:val="24"/>
        </w:rPr>
      </w:pPr>
    </w:p>
    <w:sectPr w:rsidR="00C141C5" w:rsidRPr="00AC175E" w:rsidSect="00761286">
      <w:headerReference w:type="even" r:id="rId11"/>
      <w:headerReference w:type="default" r:id="rId12"/>
      <w:footerReference w:type="even" r:id="rId13"/>
      <w:footerReference w:type="default" r:id="rId14"/>
      <w:pgSz w:w="11907" w:h="16839" w:code="9"/>
      <w:pgMar w:top="1418" w:right="992" w:bottom="1418" w:left="426" w:header="720" w:footer="720" w:gutter="0"/>
      <w:cols w:space="6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E836D8" w14:textId="77777777" w:rsidR="003D4023" w:rsidRDefault="003D4023">
      <w:r>
        <w:separator/>
      </w:r>
    </w:p>
  </w:endnote>
  <w:endnote w:type="continuationSeparator" w:id="0">
    <w:p w14:paraId="1700241A" w14:textId="77777777" w:rsidR="003D4023" w:rsidRDefault="003D40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Reference Sans Serif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DCF22B" w14:textId="77777777" w:rsidR="008567C8" w:rsidRDefault="008567C8">
    <w:pPr>
      <w:widowControl w:val="0"/>
      <w:spacing w:line="240" w:lineRule="exact"/>
      <w:rPr>
        <w:rFonts w:ascii="Courier New" w:hAnsi="Courier New"/>
        <w:color w:val="808080"/>
        <w:sz w:val="16"/>
        <w:lang w:val="es-ES"/>
      </w:rPr>
    </w:pPr>
    <w:r>
      <w:rPr>
        <w:rFonts w:ascii="Courier New" w:hAnsi="Courier New"/>
        <w:color w:val="808080"/>
        <w:sz w:val="16"/>
        <w:lang w:val="es-ES"/>
      </w:rPr>
      <w:t>_______________________________________________________________________________________</w:t>
    </w:r>
  </w:p>
  <w:p w14:paraId="17435096" w14:textId="77777777" w:rsidR="008567C8" w:rsidRDefault="008567C8">
    <w:pPr>
      <w:pStyle w:val="Piedepgina"/>
      <w:rPr>
        <w:color w:val="808080"/>
      </w:rPr>
    </w:pPr>
    <w:r>
      <w:rPr>
        <w:b/>
        <w:vanish/>
        <w:color w:val="808080"/>
      </w:rPr>
      <w:t>M</w:t>
    </w:r>
    <w:r>
      <w:rPr>
        <w:rFonts w:ascii="Courier New" w:hAnsi="Courier New"/>
        <w:b/>
        <w:color w:val="808080"/>
        <w:sz w:val="16"/>
        <w:lang w:val="es-ES"/>
      </w:rPr>
      <w:t>M.V.O.T.M.A.-                                                                                                             JULIO DE 1999</w:t>
    </w:r>
    <w:r>
      <w:rPr>
        <w:b/>
        <w:vanish/>
        <w:color w:val="808080"/>
      </w:rPr>
      <w:pgNum/>
    </w:r>
  </w:p>
  <w:p w14:paraId="0C7752BA" w14:textId="77777777" w:rsidR="008567C8" w:rsidRDefault="008567C8">
    <w:pPr>
      <w:pStyle w:val="Piedepgina"/>
      <w:rPr>
        <w:b/>
        <w:color w:val="80808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E5F99D" w14:textId="77777777" w:rsidR="008567C8" w:rsidRDefault="008567C8">
    <w:pPr>
      <w:pStyle w:val="Piedepgina"/>
      <w:tabs>
        <w:tab w:val="clear" w:pos="4419"/>
        <w:tab w:val="clear" w:pos="8838"/>
      </w:tabs>
      <w:jc w:val="center"/>
      <w:rPr>
        <w:b/>
        <w:color w:val="808080"/>
        <w:sz w:val="16"/>
        <w:lang w:val="es-ES"/>
      </w:rPr>
    </w:pPr>
    <w:r>
      <w:rPr>
        <w:b/>
        <w:vanish/>
        <w:color w:val="808080"/>
      </w:rPr>
      <w:t>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160E71" w14:textId="77777777" w:rsidR="003D4023" w:rsidRDefault="003D4023">
      <w:r>
        <w:separator/>
      </w:r>
    </w:p>
  </w:footnote>
  <w:footnote w:type="continuationSeparator" w:id="0">
    <w:p w14:paraId="0E800C34" w14:textId="77777777" w:rsidR="003D4023" w:rsidRDefault="003D40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F0E181" w14:textId="77777777" w:rsidR="008567C8" w:rsidRDefault="008567C8">
    <w:pPr>
      <w:widowControl w:val="0"/>
      <w:spacing w:line="240" w:lineRule="exact"/>
      <w:rPr>
        <w:b/>
        <w:sz w:val="16"/>
      </w:rPr>
    </w:pPr>
    <w:r>
      <w:rPr>
        <w:rStyle w:val="Nmerodepgina"/>
      </w:rPr>
      <w:t xml:space="preserve">Página </w:t>
    </w:r>
    <w:r>
      <w:rPr>
        <w:rStyle w:val="Nmerodepgina"/>
      </w:rPr>
      <w:fldChar w:fldCharType="begin"/>
    </w:r>
    <w:r>
      <w:rPr>
        <w:rStyle w:val="Nmerodepgina"/>
      </w:rPr>
      <w:instrText xml:space="preserve"> PAGE </w:instrText>
    </w:r>
    <w:r>
      <w:rPr>
        <w:rStyle w:val="Nmerodepgina"/>
      </w:rPr>
      <w:fldChar w:fldCharType="separate"/>
    </w:r>
    <w:r>
      <w:rPr>
        <w:rStyle w:val="Nmerodepgina"/>
        <w:noProof/>
      </w:rPr>
      <w:t>2</w:t>
    </w:r>
    <w:r>
      <w:rPr>
        <w:rStyle w:val="Nmerodepgina"/>
      </w:rPr>
      <w:fldChar w:fldCharType="end"/>
    </w:r>
  </w:p>
  <w:p w14:paraId="7C0804E0" w14:textId="77777777" w:rsidR="008567C8" w:rsidRDefault="008567C8">
    <w:pPr>
      <w:widowControl w:val="0"/>
      <w:spacing w:line="240" w:lineRule="exact"/>
      <w:jc w:val="center"/>
      <w:rPr>
        <w:b/>
        <w:color w:val="808080"/>
        <w:sz w:val="16"/>
      </w:rPr>
    </w:pPr>
    <w:r>
      <w:rPr>
        <w:b/>
        <w:color w:val="808080"/>
        <w:sz w:val="16"/>
      </w:rPr>
      <w:t>PLIEGO DE BASES Y CONDICIONES PARTICULARES</w:t>
    </w:r>
  </w:p>
  <w:p w14:paraId="5AAFFE9C" w14:textId="77777777" w:rsidR="008567C8" w:rsidRDefault="008567C8">
    <w:pPr>
      <w:widowControl w:val="0"/>
      <w:spacing w:line="240" w:lineRule="exact"/>
      <w:jc w:val="center"/>
      <w:rPr>
        <w:b/>
        <w:color w:val="808080"/>
      </w:rPr>
    </w:pPr>
    <w:r>
      <w:rPr>
        <w:b/>
        <w:color w:val="808080"/>
        <w:sz w:val="16"/>
      </w:rPr>
      <w:t>SUMINISTRO DE VIVIENDAS DE UN DORMITORIO ____________________________________________________</w:t>
    </w:r>
  </w:p>
  <w:p w14:paraId="2CC77C9E" w14:textId="77777777" w:rsidR="008567C8" w:rsidRDefault="008567C8">
    <w:pPr>
      <w:widowControl w:val="0"/>
      <w:spacing w:line="240" w:lineRule="exact"/>
      <w:rPr>
        <w:b/>
        <w:color w:val="C0C0C0"/>
      </w:rPr>
    </w:pPr>
  </w:p>
  <w:p w14:paraId="7C0479FC" w14:textId="77777777" w:rsidR="008567C8" w:rsidRDefault="008567C8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03B43B" w14:textId="77777777" w:rsidR="008567C8" w:rsidRDefault="008567C8">
    <w:pPr>
      <w:widowControl w:val="0"/>
      <w:spacing w:line="240" w:lineRule="exact"/>
      <w:rPr>
        <w:b/>
        <w:color w:val="C0C0C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WW8Num1"/>
    <w:lvl w:ilvl="0">
      <w:start w:val="9"/>
      <w:numFmt w:val="decimal"/>
      <w:lvlText w:val="%1)"/>
      <w:lvlJc w:val="left"/>
      <w:pPr>
        <w:tabs>
          <w:tab w:val="num" w:pos="72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0"/>
      <w:numFmt w:val="decimal"/>
      <w:lvlText w:val="%1)"/>
      <w:lvlJc w:val="left"/>
      <w:pPr>
        <w:tabs>
          <w:tab w:val="num" w:pos="72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1"/>
      <w:numFmt w:val="decimal"/>
      <w:lvlText w:val="%1)"/>
      <w:lvlJc w:val="left"/>
      <w:pPr>
        <w:tabs>
          <w:tab w:val="num" w:pos="72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3" w15:restartNumberingAfterBreak="0">
    <w:nsid w:val="00000024"/>
    <w:multiLevelType w:val="singleLevel"/>
    <w:tmpl w:val="8F286A9E"/>
    <w:name w:val="WW8Num36"/>
    <w:lvl w:ilvl="0">
      <w:start w:val="2"/>
      <w:numFmt w:val="decimal"/>
      <w:lvlText w:val="53.%1"/>
      <w:lvlJc w:val="left"/>
      <w:pPr>
        <w:tabs>
          <w:tab w:val="num" w:pos="0"/>
        </w:tabs>
        <w:ind w:left="0" w:firstLine="0"/>
      </w:pPr>
      <w:rPr>
        <w:rFonts w:ascii="Verdana" w:hAnsi="Verdana"/>
        <w:b/>
      </w:rPr>
    </w:lvl>
  </w:abstractNum>
  <w:abstractNum w:abstractNumId="4" w15:restartNumberingAfterBreak="0">
    <w:nsid w:val="00000037"/>
    <w:multiLevelType w:val="singleLevel"/>
    <w:tmpl w:val="00000037"/>
    <w:name w:val="WW8Num5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0000003A"/>
    <w:multiLevelType w:val="multilevel"/>
    <w:tmpl w:val="0000003A"/>
    <w:name w:val="WW8Num58"/>
    <w:lvl w:ilvl="0">
      <w:start w:val="42"/>
      <w:numFmt w:val="decimal"/>
      <w:lvlText w:val="%1"/>
      <w:lvlJc w:val="left"/>
      <w:pPr>
        <w:tabs>
          <w:tab w:val="num" w:pos="615"/>
        </w:tabs>
        <w:ind w:left="615" w:hanging="615"/>
      </w:p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144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2160"/>
      </w:pPr>
    </w:lvl>
    <w:lvl w:ilvl="7">
      <w:start w:val="1"/>
      <w:numFmt w:val="decimal"/>
      <w:lvlText w:val="%1.%2.%3.%4.%5.%6.%7.%8"/>
      <w:lvlJc w:val="left"/>
      <w:pPr>
        <w:tabs>
          <w:tab w:val="num" w:pos="2520"/>
        </w:tabs>
        <w:ind w:left="2520" w:hanging="2520"/>
      </w:p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2880" w:hanging="2880"/>
      </w:pPr>
    </w:lvl>
  </w:abstractNum>
  <w:abstractNum w:abstractNumId="6" w15:restartNumberingAfterBreak="0">
    <w:nsid w:val="00000046"/>
    <w:multiLevelType w:val="multilevel"/>
    <w:tmpl w:val="317EFAD6"/>
    <w:name w:val="WW8Num70"/>
    <w:lvl w:ilvl="0">
      <w:start w:val="1"/>
      <w:numFmt w:val="lowerLetter"/>
      <w:lvlText w:val="%1)"/>
      <w:lvlJc w:val="left"/>
      <w:pPr>
        <w:tabs>
          <w:tab w:val="num" w:pos="120"/>
        </w:tabs>
        <w:ind w:left="120" w:hanging="360"/>
      </w:pPr>
      <w:rPr>
        <w:rFonts w:ascii="MS Reference Sans Serif" w:hAnsi="MS Reference Sans Serif"/>
        <w:b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000004B"/>
    <w:multiLevelType w:val="singleLevel"/>
    <w:tmpl w:val="F66C37F2"/>
    <w:name w:val="WW8Num75"/>
    <w:lvl w:ilvl="0">
      <w:start w:val="4"/>
      <w:numFmt w:val="decimal"/>
      <w:lvlText w:val="37.%1"/>
      <w:lvlJc w:val="left"/>
      <w:pPr>
        <w:tabs>
          <w:tab w:val="num" w:pos="0"/>
        </w:tabs>
        <w:ind w:left="0" w:firstLine="0"/>
      </w:pPr>
      <w:rPr>
        <w:rFonts w:ascii="Verdana" w:hAnsi="Verdana"/>
        <w:b/>
      </w:rPr>
    </w:lvl>
  </w:abstractNum>
  <w:abstractNum w:abstractNumId="8" w15:restartNumberingAfterBreak="0">
    <w:nsid w:val="057B786C"/>
    <w:multiLevelType w:val="hybridMultilevel"/>
    <w:tmpl w:val="435C78C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BB50E0"/>
    <w:multiLevelType w:val="hybridMultilevel"/>
    <w:tmpl w:val="3FBEE680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535E17"/>
    <w:multiLevelType w:val="hybridMultilevel"/>
    <w:tmpl w:val="87BA54B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446F5D"/>
    <w:multiLevelType w:val="hybridMultilevel"/>
    <w:tmpl w:val="84C876C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D6105B"/>
    <w:multiLevelType w:val="hybridMultilevel"/>
    <w:tmpl w:val="038EC598"/>
    <w:lvl w:ilvl="0" w:tplc="BD36658C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5F74E8"/>
    <w:multiLevelType w:val="hybridMultilevel"/>
    <w:tmpl w:val="780248D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764A6B"/>
    <w:multiLevelType w:val="hybridMultilevel"/>
    <w:tmpl w:val="474459A0"/>
    <w:lvl w:ilvl="0" w:tplc="3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FB91748"/>
    <w:multiLevelType w:val="hybridMultilevel"/>
    <w:tmpl w:val="E34A545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B61F8E"/>
    <w:multiLevelType w:val="hybridMultilevel"/>
    <w:tmpl w:val="93CED28C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735C13"/>
    <w:multiLevelType w:val="hybridMultilevel"/>
    <w:tmpl w:val="517201C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8B7F0D"/>
    <w:multiLevelType w:val="hybridMultilevel"/>
    <w:tmpl w:val="ADDA12A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A0925B1"/>
    <w:multiLevelType w:val="singleLevel"/>
    <w:tmpl w:val="0C0A0005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</w:abstractNum>
  <w:abstractNum w:abstractNumId="20" w15:restartNumberingAfterBreak="0">
    <w:nsid w:val="6D621F58"/>
    <w:multiLevelType w:val="hybridMultilevel"/>
    <w:tmpl w:val="7B8ABBEA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BA0246"/>
    <w:multiLevelType w:val="hybridMultilevel"/>
    <w:tmpl w:val="110EB1F4"/>
    <w:lvl w:ilvl="0" w:tplc="0C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8FF29B2"/>
    <w:multiLevelType w:val="hybridMultilevel"/>
    <w:tmpl w:val="682245A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1432A7"/>
    <w:multiLevelType w:val="hybridMultilevel"/>
    <w:tmpl w:val="89F4F18E"/>
    <w:lvl w:ilvl="0" w:tplc="EA8EF4A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  <w:sz w:val="22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A736919"/>
    <w:multiLevelType w:val="hybridMultilevel"/>
    <w:tmpl w:val="BA2EEFC8"/>
    <w:lvl w:ilvl="0" w:tplc="1646F370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  <w:sz w:val="22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07721C"/>
    <w:multiLevelType w:val="hybridMultilevel"/>
    <w:tmpl w:val="7A80F17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00011615">
    <w:abstractNumId w:val="19"/>
  </w:num>
  <w:num w:numId="2" w16cid:durableId="443378596">
    <w:abstractNumId w:val="11"/>
  </w:num>
  <w:num w:numId="3" w16cid:durableId="1309365394">
    <w:abstractNumId w:val="8"/>
  </w:num>
  <w:num w:numId="4" w16cid:durableId="1988895046">
    <w:abstractNumId w:val="25"/>
  </w:num>
  <w:num w:numId="5" w16cid:durableId="1453743671">
    <w:abstractNumId w:val="18"/>
  </w:num>
  <w:num w:numId="6" w16cid:durableId="922377279">
    <w:abstractNumId w:val="15"/>
  </w:num>
  <w:num w:numId="7" w16cid:durableId="2095937061">
    <w:abstractNumId w:val="17"/>
  </w:num>
  <w:num w:numId="8" w16cid:durableId="622421659">
    <w:abstractNumId w:val="20"/>
  </w:num>
  <w:num w:numId="9" w16cid:durableId="1031690059">
    <w:abstractNumId w:val="9"/>
  </w:num>
  <w:num w:numId="10" w16cid:durableId="2018455525">
    <w:abstractNumId w:val="16"/>
  </w:num>
  <w:num w:numId="11" w16cid:durableId="1863084619">
    <w:abstractNumId w:val="12"/>
  </w:num>
  <w:num w:numId="12" w16cid:durableId="140007931">
    <w:abstractNumId w:val="10"/>
  </w:num>
  <w:num w:numId="13" w16cid:durableId="908421595">
    <w:abstractNumId w:val="14"/>
  </w:num>
  <w:num w:numId="14" w16cid:durableId="872888373">
    <w:abstractNumId w:val="22"/>
  </w:num>
  <w:num w:numId="15" w16cid:durableId="533659751">
    <w:abstractNumId w:val="13"/>
  </w:num>
  <w:num w:numId="16" w16cid:durableId="1748073866">
    <w:abstractNumId w:val="21"/>
  </w:num>
  <w:num w:numId="17" w16cid:durableId="524559224">
    <w:abstractNumId w:val="24"/>
  </w:num>
  <w:num w:numId="18" w16cid:durableId="1863123857">
    <w:abstractNumId w:val="2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activeWritingStyle w:appName="MSWord" w:lang="pt-BR" w:vendorID="64" w:dllVersion="4096" w:nlCheck="1" w:checkStyle="0"/>
  <w:activeWritingStyle w:appName="MSWord" w:lang="es-UY" w:vendorID="64" w:dllVersion="6" w:nlCheck="1" w:checkStyle="0"/>
  <w:activeWritingStyle w:appName="MSWord" w:lang="pt-BR" w:vendorID="64" w:dllVersion="6" w:nlCheck="1" w:checkStyle="0"/>
  <w:activeWritingStyle w:appName="MSWord" w:lang="es-ES" w:vendorID="64" w:dllVersion="6" w:nlCheck="1" w:checkStyle="0"/>
  <w:activeWritingStyle w:appName="MSWord" w:lang="pt-BR" w:vendorID="64" w:dllVersion="0" w:nlCheck="1" w:checkStyle="0"/>
  <w:activeWritingStyle w:appName="MSWord" w:lang="es-UY" w:vendorID="64" w:dllVersion="0" w:nlCheck="1" w:checkStyle="0"/>
  <w:proofState w:spelling="clean" w:grammar="clean"/>
  <w:attachedTemplate r:id="rId1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 fillcolor="silver">
      <v:fill color="silver"/>
      <v:textbox style="mso-fit-shape-to-text:t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31CF"/>
    <w:rsid w:val="0000078B"/>
    <w:rsid w:val="000008C0"/>
    <w:rsid w:val="0000093F"/>
    <w:rsid w:val="000011A1"/>
    <w:rsid w:val="00002CBA"/>
    <w:rsid w:val="00003772"/>
    <w:rsid w:val="00003EAA"/>
    <w:rsid w:val="000047EB"/>
    <w:rsid w:val="00004A48"/>
    <w:rsid w:val="00005212"/>
    <w:rsid w:val="00005A79"/>
    <w:rsid w:val="00005B11"/>
    <w:rsid w:val="00005BE8"/>
    <w:rsid w:val="000060FB"/>
    <w:rsid w:val="00006653"/>
    <w:rsid w:val="00007524"/>
    <w:rsid w:val="0000798E"/>
    <w:rsid w:val="00007A75"/>
    <w:rsid w:val="00007C54"/>
    <w:rsid w:val="00010BC8"/>
    <w:rsid w:val="00011060"/>
    <w:rsid w:val="00011571"/>
    <w:rsid w:val="000117E7"/>
    <w:rsid w:val="00011F98"/>
    <w:rsid w:val="00012F40"/>
    <w:rsid w:val="000150B5"/>
    <w:rsid w:val="000151CA"/>
    <w:rsid w:val="000152A3"/>
    <w:rsid w:val="0001571B"/>
    <w:rsid w:val="00015C06"/>
    <w:rsid w:val="00015C38"/>
    <w:rsid w:val="00015FAC"/>
    <w:rsid w:val="000179EE"/>
    <w:rsid w:val="00017F01"/>
    <w:rsid w:val="00022852"/>
    <w:rsid w:val="00022C83"/>
    <w:rsid w:val="00022DCB"/>
    <w:rsid w:val="0002344B"/>
    <w:rsid w:val="0002464A"/>
    <w:rsid w:val="00025002"/>
    <w:rsid w:val="00025BB0"/>
    <w:rsid w:val="0002620F"/>
    <w:rsid w:val="00026335"/>
    <w:rsid w:val="000268B1"/>
    <w:rsid w:val="000302F3"/>
    <w:rsid w:val="00030614"/>
    <w:rsid w:val="00030776"/>
    <w:rsid w:val="0003118E"/>
    <w:rsid w:val="000311C9"/>
    <w:rsid w:val="000319ED"/>
    <w:rsid w:val="00031CE4"/>
    <w:rsid w:val="00032584"/>
    <w:rsid w:val="00032A6F"/>
    <w:rsid w:val="00033361"/>
    <w:rsid w:val="00033AA0"/>
    <w:rsid w:val="00033E5D"/>
    <w:rsid w:val="00034EB6"/>
    <w:rsid w:val="00035E51"/>
    <w:rsid w:val="000368BC"/>
    <w:rsid w:val="000373DF"/>
    <w:rsid w:val="00037A29"/>
    <w:rsid w:val="0004025E"/>
    <w:rsid w:val="00040E49"/>
    <w:rsid w:val="000410F6"/>
    <w:rsid w:val="00042A86"/>
    <w:rsid w:val="00042C29"/>
    <w:rsid w:val="00042FD8"/>
    <w:rsid w:val="00043B1A"/>
    <w:rsid w:val="00043DA5"/>
    <w:rsid w:val="00044256"/>
    <w:rsid w:val="000442D4"/>
    <w:rsid w:val="0004491E"/>
    <w:rsid w:val="000454C9"/>
    <w:rsid w:val="0004558D"/>
    <w:rsid w:val="00046075"/>
    <w:rsid w:val="00046824"/>
    <w:rsid w:val="00047114"/>
    <w:rsid w:val="00047BA6"/>
    <w:rsid w:val="0005334B"/>
    <w:rsid w:val="00053CBC"/>
    <w:rsid w:val="00054172"/>
    <w:rsid w:val="0005417E"/>
    <w:rsid w:val="00055458"/>
    <w:rsid w:val="00055843"/>
    <w:rsid w:val="00056025"/>
    <w:rsid w:val="000562C7"/>
    <w:rsid w:val="0005742E"/>
    <w:rsid w:val="00057A8E"/>
    <w:rsid w:val="00060849"/>
    <w:rsid w:val="00061239"/>
    <w:rsid w:val="0006297E"/>
    <w:rsid w:val="0006329D"/>
    <w:rsid w:val="00063615"/>
    <w:rsid w:val="00064AA3"/>
    <w:rsid w:val="00064B8A"/>
    <w:rsid w:val="0006512E"/>
    <w:rsid w:val="00065492"/>
    <w:rsid w:val="00066C4C"/>
    <w:rsid w:val="000677C9"/>
    <w:rsid w:val="00070567"/>
    <w:rsid w:val="00071729"/>
    <w:rsid w:val="00072050"/>
    <w:rsid w:val="00072314"/>
    <w:rsid w:val="000723B3"/>
    <w:rsid w:val="00073047"/>
    <w:rsid w:val="0007388F"/>
    <w:rsid w:val="00073CD1"/>
    <w:rsid w:val="00074AD0"/>
    <w:rsid w:val="00074CCB"/>
    <w:rsid w:val="00076280"/>
    <w:rsid w:val="0007737F"/>
    <w:rsid w:val="00080029"/>
    <w:rsid w:val="000801FA"/>
    <w:rsid w:val="00080D26"/>
    <w:rsid w:val="000812BD"/>
    <w:rsid w:val="000813DA"/>
    <w:rsid w:val="00081B03"/>
    <w:rsid w:val="00082060"/>
    <w:rsid w:val="00082EC0"/>
    <w:rsid w:val="0008556F"/>
    <w:rsid w:val="00085A17"/>
    <w:rsid w:val="000864CF"/>
    <w:rsid w:val="000900E4"/>
    <w:rsid w:val="0009119A"/>
    <w:rsid w:val="00091A07"/>
    <w:rsid w:val="00092935"/>
    <w:rsid w:val="000933FE"/>
    <w:rsid w:val="00093C4A"/>
    <w:rsid w:val="00093D82"/>
    <w:rsid w:val="00093E4A"/>
    <w:rsid w:val="0009419D"/>
    <w:rsid w:val="00094E9B"/>
    <w:rsid w:val="0009523C"/>
    <w:rsid w:val="000968CC"/>
    <w:rsid w:val="00097C86"/>
    <w:rsid w:val="00097FE0"/>
    <w:rsid w:val="000A0938"/>
    <w:rsid w:val="000A12F5"/>
    <w:rsid w:val="000A17F4"/>
    <w:rsid w:val="000A26E8"/>
    <w:rsid w:val="000A2D58"/>
    <w:rsid w:val="000A300D"/>
    <w:rsid w:val="000A4781"/>
    <w:rsid w:val="000A4F37"/>
    <w:rsid w:val="000A5790"/>
    <w:rsid w:val="000A60C0"/>
    <w:rsid w:val="000A62C8"/>
    <w:rsid w:val="000A7402"/>
    <w:rsid w:val="000B0141"/>
    <w:rsid w:val="000B0793"/>
    <w:rsid w:val="000B3BA7"/>
    <w:rsid w:val="000B43EE"/>
    <w:rsid w:val="000B502E"/>
    <w:rsid w:val="000B5080"/>
    <w:rsid w:val="000B518F"/>
    <w:rsid w:val="000B5C8C"/>
    <w:rsid w:val="000B5CA6"/>
    <w:rsid w:val="000B6083"/>
    <w:rsid w:val="000B63A5"/>
    <w:rsid w:val="000B6AB3"/>
    <w:rsid w:val="000B7320"/>
    <w:rsid w:val="000C0559"/>
    <w:rsid w:val="000C08A8"/>
    <w:rsid w:val="000C2977"/>
    <w:rsid w:val="000C2AFE"/>
    <w:rsid w:val="000C3638"/>
    <w:rsid w:val="000C36DE"/>
    <w:rsid w:val="000C3F30"/>
    <w:rsid w:val="000C41BC"/>
    <w:rsid w:val="000C436B"/>
    <w:rsid w:val="000C4891"/>
    <w:rsid w:val="000C49CD"/>
    <w:rsid w:val="000C4D55"/>
    <w:rsid w:val="000C5132"/>
    <w:rsid w:val="000C77EA"/>
    <w:rsid w:val="000C79C2"/>
    <w:rsid w:val="000D1DF3"/>
    <w:rsid w:val="000D2BC7"/>
    <w:rsid w:val="000D2D11"/>
    <w:rsid w:val="000D3345"/>
    <w:rsid w:val="000D3535"/>
    <w:rsid w:val="000D55C2"/>
    <w:rsid w:val="000D5BFB"/>
    <w:rsid w:val="000D60D1"/>
    <w:rsid w:val="000D66BE"/>
    <w:rsid w:val="000D7D23"/>
    <w:rsid w:val="000D7EF0"/>
    <w:rsid w:val="000E03B9"/>
    <w:rsid w:val="000E0BB6"/>
    <w:rsid w:val="000E280D"/>
    <w:rsid w:val="000E285B"/>
    <w:rsid w:val="000E2DC5"/>
    <w:rsid w:val="000E2F07"/>
    <w:rsid w:val="000E4118"/>
    <w:rsid w:val="000E4826"/>
    <w:rsid w:val="000E4DC3"/>
    <w:rsid w:val="000E5F08"/>
    <w:rsid w:val="000E6808"/>
    <w:rsid w:val="000E7429"/>
    <w:rsid w:val="000F071F"/>
    <w:rsid w:val="000F08FD"/>
    <w:rsid w:val="000F0A29"/>
    <w:rsid w:val="000F0AE4"/>
    <w:rsid w:val="000F16D9"/>
    <w:rsid w:val="000F1AD7"/>
    <w:rsid w:val="000F24F8"/>
    <w:rsid w:val="000F2536"/>
    <w:rsid w:val="000F282C"/>
    <w:rsid w:val="000F2E50"/>
    <w:rsid w:val="000F3270"/>
    <w:rsid w:val="000F3D78"/>
    <w:rsid w:val="000F417E"/>
    <w:rsid w:val="000F4F6B"/>
    <w:rsid w:val="000F5449"/>
    <w:rsid w:val="000F5A1E"/>
    <w:rsid w:val="000F7B7A"/>
    <w:rsid w:val="0010001B"/>
    <w:rsid w:val="001002E3"/>
    <w:rsid w:val="00100DA1"/>
    <w:rsid w:val="00101664"/>
    <w:rsid w:val="0010185E"/>
    <w:rsid w:val="00101F08"/>
    <w:rsid w:val="00102D4C"/>
    <w:rsid w:val="001031E9"/>
    <w:rsid w:val="0010336A"/>
    <w:rsid w:val="00103FFF"/>
    <w:rsid w:val="001040E9"/>
    <w:rsid w:val="00105105"/>
    <w:rsid w:val="0010519E"/>
    <w:rsid w:val="0010538D"/>
    <w:rsid w:val="00107331"/>
    <w:rsid w:val="00110998"/>
    <w:rsid w:val="00112C97"/>
    <w:rsid w:val="00115FDE"/>
    <w:rsid w:val="00116149"/>
    <w:rsid w:val="00116927"/>
    <w:rsid w:val="00116E5C"/>
    <w:rsid w:val="00117236"/>
    <w:rsid w:val="001178E7"/>
    <w:rsid w:val="00117AC7"/>
    <w:rsid w:val="0012283A"/>
    <w:rsid w:val="00122B12"/>
    <w:rsid w:val="00122F65"/>
    <w:rsid w:val="001235B8"/>
    <w:rsid w:val="0012469A"/>
    <w:rsid w:val="001256DA"/>
    <w:rsid w:val="00126774"/>
    <w:rsid w:val="00130828"/>
    <w:rsid w:val="00130F00"/>
    <w:rsid w:val="001313D2"/>
    <w:rsid w:val="001334EC"/>
    <w:rsid w:val="001336A6"/>
    <w:rsid w:val="00133D84"/>
    <w:rsid w:val="0013589E"/>
    <w:rsid w:val="001361A7"/>
    <w:rsid w:val="00136AFE"/>
    <w:rsid w:val="00137B14"/>
    <w:rsid w:val="00140277"/>
    <w:rsid w:val="00140F3C"/>
    <w:rsid w:val="00140FA8"/>
    <w:rsid w:val="00141211"/>
    <w:rsid w:val="00141479"/>
    <w:rsid w:val="001414CA"/>
    <w:rsid w:val="00141816"/>
    <w:rsid w:val="00142D4A"/>
    <w:rsid w:val="001438A9"/>
    <w:rsid w:val="00144404"/>
    <w:rsid w:val="00144FDA"/>
    <w:rsid w:val="00146328"/>
    <w:rsid w:val="00146737"/>
    <w:rsid w:val="00147E3F"/>
    <w:rsid w:val="001512CE"/>
    <w:rsid w:val="001514F8"/>
    <w:rsid w:val="00153B93"/>
    <w:rsid w:val="00154B95"/>
    <w:rsid w:val="00154E49"/>
    <w:rsid w:val="001559D6"/>
    <w:rsid w:val="00155C90"/>
    <w:rsid w:val="0015622C"/>
    <w:rsid w:val="00156290"/>
    <w:rsid w:val="00157A49"/>
    <w:rsid w:val="00157C40"/>
    <w:rsid w:val="001600F9"/>
    <w:rsid w:val="001605E3"/>
    <w:rsid w:val="00160D66"/>
    <w:rsid w:val="00161280"/>
    <w:rsid w:val="0016148D"/>
    <w:rsid w:val="00161D0C"/>
    <w:rsid w:val="00161DA9"/>
    <w:rsid w:val="00161E3B"/>
    <w:rsid w:val="0016270C"/>
    <w:rsid w:val="0016276A"/>
    <w:rsid w:val="001633E8"/>
    <w:rsid w:val="00163A66"/>
    <w:rsid w:val="00164231"/>
    <w:rsid w:val="0016465C"/>
    <w:rsid w:val="00164A0E"/>
    <w:rsid w:val="00164ADA"/>
    <w:rsid w:val="00166DDC"/>
    <w:rsid w:val="001703DD"/>
    <w:rsid w:val="0017077C"/>
    <w:rsid w:val="001709A2"/>
    <w:rsid w:val="00170BC3"/>
    <w:rsid w:val="00170F43"/>
    <w:rsid w:val="0017185D"/>
    <w:rsid w:val="00172890"/>
    <w:rsid w:val="001734B3"/>
    <w:rsid w:val="0017383B"/>
    <w:rsid w:val="00174520"/>
    <w:rsid w:val="001754A7"/>
    <w:rsid w:val="00176310"/>
    <w:rsid w:val="0017687F"/>
    <w:rsid w:val="00176947"/>
    <w:rsid w:val="00176C23"/>
    <w:rsid w:val="00176FC9"/>
    <w:rsid w:val="00177F39"/>
    <w:rsid w:val="00181ED4"/>
    <w:rsid w:val="0018325C"/>
    <w:rsid w:val="00183A9A"/>
    <w:rsid w:val="0018494F"/>
    <w:rsid w:val="001853E6"/>
    <w:rsid w:val="00185BC2"/>
    <w:rsid w:val="00186E69"/>
    <w:rsid w:val="001875B5"/>
    <w:rsid w:val="00187679"/>
    <w:rsid w:val="00187E91"/>
    <w:rsid w:val="001904F7"/>
    <w:rsid w:val="0019057C"/>
    <w:rsid w:val="00190CCB"/>
    <w:rsid w:val="00190FBD"/>
    <w:rsid w:val="00191D36"/>
    <w:rsid w:val="00192167"/>
    <w:rsid w:val="00192605"/>
    <w:rsid w:val="00193679"/>
    <w:rsid w:val="001939DD"/>
    <w:rsid w:val="00193B2F"/>
    <w:rsid w:val="00193DA1"/>
    <w:rsid w:val="00194582"/>
    <w:rsid w:val="00194B42"/>
    <w:rsid w:val="00194C33"/>
    <w:rsid w:val="00194FAD"/>
    <w:rsid w:val="00195A2D"/>
    <w:rsid w:val="00195F2D"/>
    <w:rsid w:val="001971EC"/>
    <w:rsid w:val="00197258"/>
    <w:rsid w:val="001973E8"/>
    <w:rsid w:val="0019781F"/>
    <w:rsid w:val="00197C3E"/>
    <w:rsid w:val="001A00CB"/>
    <w:rsid w:val="001A1344"/>
    <w:rsid w:val="001A14AF"/>
    <w:rsid w:val="001A19D9"/>
    <w:rsid w:val="001A1CC5"/>
    <w:rsid w:val="001A2523"/>
    <w:rsid w:val="001A2637"/>
    <w:rsid w:val="001A414F"/>
    <w:rsid w:val="001A4BDD"/>
    <w:rsid w:val="001A5055"/>
    <w:rsid w:val="001A52CD"/>
    <w:rsid w:val="001A5C4E"/>
    <w:rsid w:val="001A5F62"/>
    <w:rsid w:val="001A61BB"/>
    <w:rsid w:val="001A6A0B"/>
    <w:rsid w:val="001A72A6"/>
    <w:rsid w:val="001A753A"/>
    <w:rsid w:val="001A769C"/>
    <w:rsid w:val="001A7D51"/>
    <w:rsid w:val="001B0B76"/>
    <w:rsid w:val="001B141E"/>
    <w:rsid w:val="001B15CF"/>
    <w:rsid w:val="001B2504"/>
    <w:rsid w:val="001B486C"/>
    <w:rsid w:val="001B515D"/>
    <w:rsid w:val="001B604D"/>
    <w:rsid w:val="001B6265"/>
    <w:rsid w:val="001B66DF"/>
    <w:rsid w:val="001B6EF6"/>
    <w:rsid w:val="001B701A"/>
    <w:rsid w:val="001B7B2C"/>
    <w:rsid w:val="001B7F32"/>
    <w:rsid w:val="001C0600"/>
    <w:rsid w:val="001C091C"/>
    <w:rsid w:val="001C0B79"/>
    <w:rsid w:val="001C21D4"/>
    <w:rsid w:val="001C3303"/>
    <w:rsid w:val="001C34A8"/>
    <w:rsid w:val="001C3A7C"/>
    <w:rsid w:val="001C41EA"/>
    <w:rsid w:val="001C467E"/>
    <w:rsid w:val="001C46F3"/>
    <w:rsid w:val="001C5E1F"/>
    <w:rsid w:val="001C5FBA"/>
    <w:rsid w:val="001C6562"/>
    <w:rsid w:val="001C7F36"/>
    <w:rsid w:val="001D06AC"/>
    <w:rsid w:val="001D0728"/>
    <w:rsid w:val="001D0783"/>
    <w:rsid w:val="001D161D"/>
    <w:rsid w:val="001D24BB"/>
    <w:rsid w:val="001D2862"/>
    <w:rsid w:val="001D2A47"/>
    <w:rsid w:val="001D4072"/>
    <w:rsid w:val="001D4C18"/>
    <w:rsid w:val="001D5913"/>
    <w:rsid w:val="001D61F2"/>
    <w:rsid w:val="001D6C9F"/>
    <w:rsid w:val="001D750F"/>
    <w:rsid w:val="001D778B"/>
    <w:rsid w:val="001D7CB7"/>
    <w:rsid w:val="001D7FCB"/>
    <w:rsid w:val="001E0018"/>
    <w:rsid w:val="001E0384"/>
    <w:rsid w:val="001E077B"/>
    <w:rsid w:val="001E0B31"/>
    <w:rsid w:val="001E1039"/>
    <w:rsid w:val="001E1252"/>
    <w:rsid w:val="001E1423"/>
    <w:rsid w:val="001E154B"/>
    <w:rsid w:val="001E159C"/>
    <w:rsid w:val="001E2E15"/>
    <w:rsid w:val="001E2F56"/>
    <w:rsid w:val="001E413E"/>
    <w:rsid w:val="001E49C2"/>
    <w:rsid w:val="001E4BC2"/>
    <w:rsid w:val="001E4D2C"/>
    <w:rsid w:val="001E63EB"/>
    <w:rsid w:val="001E6DC4"/>
    <w:rsid w:val="001E7143"/>
    <w:rsid w:val="001E726B"/>
    <w:rsid w:val="001E72C3"/>
    <w:rsid w:val="001F04C1"/>
    <w:rsid w:val="001F0E2B"/>
    <w:rsid w:val="001F107E"/>
    <w:rsid w:val="001F122F"/>
    <w:rsid w:val="001F1706"/>
    <w:rsid w:val="001F1820"/>
    <w:rsid w:val="001F1AB9"/>
    <w:rsid w:val="001F254B"/>
    <w:rsid w:val="001F2C5B"/>
    <w:rsid w:val="001F3196"/>
    <w:rsid w:val="001F3F40"/>
    <w:rsid w:val="001F3F92"/>
    <w:rsid w:val="001F4513"/>
    <w:rsid w:val="001F598D"/>
    <w:rsid w:val="001F5B4C"/>
    <w:rsid w:val="001F5B9B"/>
    <w:rsid w:val="001F6286"/>
    <w:rsid w:val="001F6832"/>
    <w:rsid w:val="001F6E16"/>
    <w:rsid w:val="0020009D"/>
    <w:rsid w:val="00200386"/>
    <w:rsid w:val="002011CE"/>
    <w:rsid w:val="00201A8B"/>
    <w:rsid w:val="00203F53"/>
    <w:rsid w:val="00205106"/>
    <w:rsid w:val="00205393"/>
    <w:rsid w:val="0020701D"/>
    <w:rsid w:val="00207216"/>
    <w:rsid w:val="002077B8"/>
    <w:rsid w:val="00207B4C"/>
    <w:rsid w:val="0021076C"/>
    <w:rsid w:val="002109E8"/>
    <w:rsid w:val="002115AB"/>
    <w:rsid w:val="00212879"/>
    <w:rsid w:val="00212A3D"/>
    <w:rsid w:val="00214331"/>
    <w:rsid w:val="00214530"/>
    <w:rsid w:val="00214681"/>
    <w:rsid w:val="00214C7C"/>
    <w:rsid w:val="00214E3D"/>
    <w:rsid w:val="002159AD"/>
    <w:rsid w:val="0021616A"/>
    <w:rsid w:val="00216B78"/>
    <w:rsid w:val="00216DFF"/>
    <w:rsid w:val="0022050B"/>
    <w:rsid w:val="0022077B"/>
    <w:rsid w:val="0022089B"/>
    <w:rsid w:val="00222C60"/>
    <w:rsid w:val="002254EC"/>
    <w:rsid w:val="002259A4"/>
    <w:rsid w:val="00227528"/>
    <w:rsid w:val="00227D87"/>
    <w:rsid w:val="00230B94"/>
    <w:rsid w:val="00231523"/>
    <w:rsid w:val="00232115"/>
    <w:rsid w:val="00232609"/>
    <w:rsid w:val="00233424"/>
    <w:rsid w:val="00233692"/>
    <w:rsid w:val="00234838"/>
    <w:rsid w:val="00234986"/>
    <w:rsid w:val="00234F42"/>
    <w:rsid w:val="0023767E"/>
    <w:rsid w:val="00237B07"/>
    <w:rsid w:val="00240D28"/>
    <w:rsid w:val="00241509"/>
    <w:rsid w:val="00241D64"/>
    <w:rsid w:val="002421F3"/>
    <w:rsid w:val="0024368F"/>
    <w:rsid w:val="00243D1C"/>
    <w:rsid w:val="00243E5E"/>
    <w:rsid w:val="00243EAA"/>
    <w:rsid w:val="00245284"/>
    <w:rsid w:val="002456F2"/>
    <w:rsid w:val="00246281"/>
    <w:rsid w:val="00246A9D"/>
    <w:rsid w:val="00247496"/>
    <w:rsid w:val="0024752D"/>
    <w:rsid w:val="00247BE0"/>
    <w:rsid w:val="00247ED0"/>
    <w:rsid w:val="00253844"/>
    <w:rsid w:val="00255016"/>
    <w:rsid w:val="002554DC"/>
    <w:rsid w:val="00255B6E"/>
    <w:rsid w:val="002564B2"/>
    <w:rsid w:val="002566FC"/>
    <w:rsid w:val="00256DBF"/>
    <w:rsid w:val="00257EA3"/>
    <w:rsid w:val="0026342D"/>
    <w:rsid w:val="00263B0D"/>
    <w:rsid w:val="00263DC5"/>
    <w:rsid w:val="00264536"/>
    <w:rsid w:val="00264CC6"/>
    <w:rsid w:val="002652B9"/>
    <w:rsid w:val="00265693"/>
    <w:rsid w:val="00265CB4"/>
    <w:rsid w:val="002669CF"/>
    <w:rsid w:val="00271D7B"/>
    <w:rsid w:val="0027294B"/>
    <w:rsid w:val="00272E66"/>
    <w:rsid w:val="00274046"/>
    <w:rsid w:val="00274AD9"/>
    <w:rsid w:val="002758E2"/>
    <w:rsid w:val="00277046"/>
    <w:rsid w:val="00277C2D"/>
    <w:rsid w:val="0028011B"/>
    <w:rsid w:val="0028054C"/>
    <w:rsid w:val="00280FCA"/>
    <w:rsid w:val="002824BC"/>
    <w:rsid w:val="002825FD"/>
    <w:rsid w:val="002836C3"/>
    <w:rsid w:val="00284766"/>
    <w:rsid w:val="00284C1B"/>
    <w:rsid w:val="00285EC0"/>
    <w:rsid w:val="00286092"/>
    <w:rsid w:val="002861D6"/>
    <w:rsid w:val="002903C3"/>
    <w:rsid w:val="00290A06"/>
    <w:rsid w:val="00290EBD"/>
    <w:rsid w:val="002919C0"/>
    <w:rsid w:val="00292087"/>
    <w:rsid w:val="00293560"/>
    <w:rsid w:val="00293B63"/>
    <w:rsid w:val="00294D35"/>
    <w:rsid w:val="00295255"/>
    <w:rsid w:val="00297041"/>
    <w:rsid w:val="00297A3E"/>
    <w:rsid w:val="00297D1B"/>
    <w:rsid w:val="002A0860"/>
    <w:rsid w:val="002A1309"/>
    <w:rsid w:val="002A2206"/>
    <w:rsid w:val="002A240E"/>
    <w:rsid w:val="002A291B"/>
    <w:rsid w:val="002A2B16"/>
    <w:rsid w:val="002A4C90"/>
    <w:rsid w:val="002A5686"/>
    <w:rsid w:val="002A5D5E"/>
    <w:rsid w:val="002A7BF1"/>
    <w:rsid w:val="002B0309"/>
    <w:rsid w:val="002B1AB4"/>
    <w:rsid w:val="002B236A"/>
    <w:rsid w:val="002B31A1"/>
    <w:rsid w:val="002B4309"/>
    <w:rsid w:val="002B50F4"/>
    <w:rsid w:val="002B569C"/>
    <w:rsid w:val="002B5F00"/>
    <w:rsid w:val="002B6216"/>
    <w:rsid w:val="002B6284"/>
    <w:rsid w:val="002B663E"/>
    <w:rsid w:val="002B76E8"/>
    <w:rsid w:val="002C01B3"/>
    <w:rsid w:val="002C050A"/>
    <w:rsid w:val="002C0E53"/>
    <w:rsid w:val="002C2670"/>
    <w:rsid w:val="002C2C2F"/>
    <w:rsid w:val="002C3616"/>
    <w:rsid w:val="002C3D2C"/>
    <w:rsid w:val="002C5628"/>
    <w:rsid w:val="002C57A1"/>
    <w:rsid w:val="002C5ADB"/>
    <w:rsid w:val="002C6433"/>
    <w:rsid w:val="002C6A02"/>
    <w:rsid w:val="002C70A8"/>
    <w:rsid w:val="002C7361"/>
    <w:rsid w:val="002C789D"/>
    <w:rsid w:val="002C7907"/>
    <w:rsid w:val="002D0C29"/>
    <w:rsid w:val="002D0EFD"/>
    <w:rsid w:val="002D12A1"/>
    <w:rsid w:val="002D12F3"/>
    <w:rsid w:val="002D194A"/>
    <w:rsid w:val="002D1A67"/>
    <w:rsid w:val="002D27DC"/>
    <w:rsid w:val="002D2F39"/>
    <w:rsid w:val="002D5B80"/>
    <w:rsid w:val="002D68D5"/>
    <w:rsid w:val="002D7CB1"/>
    <w:rsid w:val="002D7CE3"/>
    <w:rsid w:val="002E04FE"/>
    <w:rsid w:val="002E07F1"/>
    <w:rsid w:val="002E0C05"/>
    <w:rsid w:val="002E0CE7"/>
    <w:rsid w:val="002E0E9F"/>
    <w:rsid w:val="002E1CCD"/>
    <w:rsid w:val="002E23BB"/>
    <w:rsid w:val="002E253A"/>
    <w:rsid w:val="002E3BBA"/>
    <w:rsid w:val="002E524D"/>
    <w:rsid w:val="002E5B9F"/>
    <w:rsid w:val="002E659E"/>
    <w:rsid w:val="002E699D"/>
    <w:rsid w:val="002E7B59"/>
    <w:rsid w:val="002F017E"/>
    <w:rsid w:val="002F0181"/>
    <w:rsid w:val="002F060D"/>
    <w:rsid w:val="002F1016"/>
    <w:rsid w:val="002F3576"/>
    <w:rsid w:val="002F37C1"/>
    <w:rsid w:val="002F39B0"/>
    <w:rsid w:val="002F3E3E"/>
    <w:rsid w:val="002F4A31"/>
    <w:rsid w:val="002F5CB6"/>
    <w:rsid w:val="002F5FE0"/>
    <w:rsid w:val="002F6136"/>
    <w:rsid w:val="002F648B"/>
    <w:rsid w:val="002F7591"/>
    <w:rsid w:val="002F7C15"/>
    <w:rsid w:val="0030049D"/>
    <w:rsid w:val="003008AA"/>
    <w:rsid w:val="00301E4A"/>
    <w:rsid w:val="0030289C"/>
    <w:rsid w:val="003029EA"/>
    <w:rsid w:val="0030348B"/>
    <w:rsid w:val="00303D88"/>
    <w:rsid w:val="00303F85"/>
    <w:rsid w:val="00304C95"/>
    <w:rsid w:val="003054CC"/>
    <w:rsid w:val="00305F11"/>
    <w:rsid w:val="003061E0"/>
    <w:rsid w:val="00307138"/>
    <w:rsid w:val="00307F3D"/>
    <w:rsid w:val="00310A33"/>
    <w:rsid w:val="00310DC4"/>
    <w:rsid w:val="00310EB2"/>
    <w:rsid w:val="00311932"/>
    <w:rsid w:val="00312231"/>
    <w:rsid w:val="00312ADC"/>
    <w:rsid w:val="00314BC1"/>
    <w:rsid w:val="003151D9"/>
    <w:rsid w:val="00315BB6"/>
    <w:rsid w:val="00315FE4"/>
    <w:rsid w:val="00316123"/>
    <w:rsid w:val="0031640B"/>
    <w:rsid w:val="00316EE7"/>
    <w:rsid w:val="00317474"/>
    <w:rsid w:val="00317CA5"/>
    <w:rsid w:val="00321A16"/>
    <w:rsid w:val="00321B4C"/>
    <w:rsid w:val="00321F49"/>
    <w:rsid w:val="00323395"/>
    <w:rsid w:val="00323843"/>
    <w:rsid w:val="00323D1B"/>
    <w:rsid w:val="00324651"/>
    <w:rsid w:val="0032535B"/>
    <w:rsid w:val="00327298"/>
    <w:rsid w:val="00327AC6"/>
    <w:rsid w:val="00327B5E"/>
    <w:rsid w:val="00327C8C"/>
    <w:rsid w:val="00327E70"/>
    <w:rsid w:val="00330456"/>
    <w:rsid w:val="00330A20"/>
    <w:rsid w:val="00330C61"/>
    <w:rsid w:val="00330CDB"/>
    <w:rsid w:val="003313B2"/>
    <w:rsid w:val="00332502"/>
    <w:rsid w:val="0033359C"/>
    <w:rsid w:val="00333857"/>
    <w:rsid w:val="0033441E"/>
    <w:rsid w:val="00335D47"/>
    <w:rsid w:val="003371A1"/>
    <w:rsid w:val="00337913"/>
    <w:rsid w:val="0033799B"/>
    <w:rsid w:val="00340079"/>
    <w:rsid w:val="00341E6E"/>
    <w:rsid w:val="00342107"/>
    <w:rsid w:val="00342561"/>
    <w:rsid w:val="00342D94"/>
    <w:rsid w:val="0034427F"/>
    <w:rsid w:val="003450AE"/>
    <w:rsid w:val="00345D74"/>
    <w:rsid w:val="00345FEE"/>
    <w:rsid w:val="00346986"/>
    <w:rsid w:val="0035045A"/>
    <w:rsid w:val="00350545"/>
    <w:rsid w:val="00350E90"/>
    <w:rsid w:val="00354D18"/>
    <w:rsid w:val="00355539"/>
    <w:rsid w:val="00355585"/>
    <w:rsid w:val="003564BF"/>
    <w:rsid w:val="00356DF3"/>
    <w:rsid w:val="00356EE1"/>
    <w:rsid w:val="0035743F"/>
    <w:rsid w:val="00357A0B"/>
    <w:rsid w:val="00360280"/>
    <w:rsid w:val="003604AA"/>
    <w:rsid w:val="00360A8F"/>
    <w:rsid w:val="00360C2A"/>
    <w:rsid w:val="00360F65"/>
    <w:rsid w:val="00362E8D"/>
    <w:rsid w:val="00362F6E"/>
    <w:rsid w:val="0036385B"/>
    <w:rsid w:val="00363911"/>
    <w:rsid w:val="00363A06"/>
    <w:rsid w:val="00363AB7"/>
    <w:rsid w:val="003664FB"/>
    <w:rsid w:val="00367DB6"/>
    <w:rsid w:val="00367FAC"/>
    <w:rsid w:val="00370169"/>
    <w:rsid w:val="00370400"/>
    <w:rsid w:val="00370982"/>
    <w:rsid w:val="00370E88"/>
    <w:rsid w:val="00371419"/>
    <w:rsid w:val="00371796"/>
    <w:rsid w:val="00371806"/>
    <w:rsid w:val="0037232E"/>
    <w:rsid w:val="003735D8"/>
    <w:rsid w:val="00374C62"/>
    <w:rsid w:val="00375D45"/>
    <w:rsid w:val="003765A0"/>
    <w:rsid w:val="00376883"/>
    <w:rsid w:val="00376DC2"/>
    <w:rsid w:val="003777F6"/>
    <w:rsid w:val="00377D18"/>
    <w:rsid w:val="00382401"/>
    <w:rsid w:val="003829AB"/>
    <w:rsid w:val="00383162"/>
    <w:rsid w:val="00383628"/>
    <w:rsid w:val="00384105"/>
    <w:rsid w:val="0038528E"/>
    <w:rsid w:val="00385517"/>
    <w:rsid w:val="00386E42"/>
    <w:rsid w:val="00386FEF"/>
    <w:rsid w:val="0038715A"/>
    <w:rsid w:val="00387678"/>
    <w:rsid w:val="00390110"/>
    <w:rsid w:val="00390BA3"/>
    <w:rsid w:val="00390BE1"/>
    <w:rsid w:val="00392123"/>
    <w:rsid w:val="003923B5"/>
    <w:rsid w:val="003933A2"/>
    <w:rsid w:val="003936C7"/>
    <w:rsid w:val="00395293"/>
    <w:rsid w:val="0039553F"/>
    <w:rsid w:val="003960E8"/>
    <w:rsid w:val="003966A6"/>
    <w:rsid w:val="00396A5F"/>
    <w:rsid w:val="00396C08"/>
    <w:rsid w:val="00397A87"/>
    <w:rsid w:val="003A144C"/>
    <w:rsid w:val="003A1FDD"/>
    <w:rsid w:val="003A24B6"/>
    <w:rsid w:val="003A333E"/>
    <w:rsid w:val="003A3BC6"/>
    <w:rsid w:val="003A4180"/>
    <w:rsid w:val="003A5F4C"/>
    <w:rsid w:val="003A6EE6"/>
    <w:rsid w:val="003A75FB"/>
    <w:rsid w:val="003A7E3C"/>
    <w:rsid w:val="003B008D"/>
    <w:rsid w:val="003B2060"/>
    <w:rsid w:val="003B2239"/>
    <w:rsid w:val="003B2DE6"/>
    <w:rsid w:val="003B43E0"/>
    <w:rsid w:val="003B4950"/>
    <w:rsid w:val="003B504F"/>
    <w:rsid w:val="003B5249"/>
    <w:rsid w:val="003C0747"/>
    <w:rsid w:val="003C152C"/>
    <w:rsid w:val="003C1D5E"/>
    <w:rsid w:val="003C2B8D"/>
    <w:rsid w:val="003C2CFD"/>
    <w:rsid w:val="003C2FA1"/>
    <w:rsid w:val="003C3283"/>
    <w:rsid w:val="003C34E8"/>
    <w:rsid w:val="003C4A07"/>
    <w:rsid w:val="003C4C04"/>
    <w:rsid w:val="003C4DF0"/>
    <w:rsid w:val="003C57EB"/>
    <w:rsid w:val="003C66E6"/>
    <w:rsid w:val="003C6FAA"/>
    <w:rsid w:val="003C7030"/>
    <w:rsid w:val="003C7768"/>
    <w:rsid w:val="003C779D"/>
    <w:rsid w:val="003D0ADD"/>
    <w:rsid w:val="003D1557"/>
    <w:rsid w:val="003D1D2B"/>
    <w:rsid w:val="003D2753"/>
    <w:rsid w:val="003D38C4"/>
    <w:rsid w:val="003D3AC1"/>
    <w:rsid w:val="003D3B03"/>
    <w:rsid w:val="003D4023"/>
    <w:rsid w:val="003D5CBC"/>
    <w:rsid w:val="003E02E1"/>
    <w:rsid w:val="003E18B6"/>
    <w:rsid w:val="003E1EB5"/>
    <w:rsid w:val="003E219A"/>
    <w:rsid w:val="003E23A5"/>
    <w:rsid w:val="003E3609"/>
    <w:rsid w:val="003E36CC"/>
    <w:rsid w:val="003E393B"/>
    <w:rsid w:val="003E3C21"/>
    <w:rsid w:val="003E4B03"/>
    <w:rsid w:val="003E5208"/>
    <w:rsid w:val="003E55BC"/>
    <w:rsid w:val="003E5837"/>
    <w:rsid w:val="003E5A7D"/>
    <w:rsid w:val="003E5C57"/>
    <w:rsid w:val="003E6001"/>
    <w:rsid w:val="003E612F"/>
    <w:rsid w:val="003E73B7"/>
    <w:rsid w:val="003F10E6"/>
    <w:rsid w:val="003F333D"/>
    <w:rsid w:val="003F383F"/>
    <w:rsid w:val="003F5FE9"/>
    <w:rsid w:val="00400C39"/>
    <w:rsid w:val="00400F49"/>
    <w:rsid w:val="00402070"/>
    <w:rsid w:val="0040259E"/>
    <w:rsid w:val="0040343A"/>
    <w:rsid w:val="004037CF"/>
    <w:rsid w:val="00403A6B"/>
    <w:rsid w:val="00405255"/>
    <w:rsid w:val="004076F4"/>
    <w:rsid w:val="00407A8E"/>
    <w:rsid w:val="0041059A"/>
    <w:rsid w:val="00410CB6"/>
    <w:rsid w:val="00413F2D"/>
    <w:rsid w:val="004159B6"/>
    <w:rsid w:val="0041783D"/>
    <w:rsid w:val="0042087A"/>
    <w:rsid w:val="00420B13"/>
    <w:rsid w:val="00420ED1"/>
    <w:rsid w:val="0042190C"/>
    <w:rsid w:val="004223E6"/>
    <w:rsid w:val="00423C7C"/>
    <w:rsid w:val="004242D3"/>
    <w:rsid w:val="0042451F"/>
    <w:rsid w:val="004247B5"/>
    <w:rsid w:val="00424B58"/>
    <w:rsid w:val="00425120"/>
    <w:rsid w:val="00425846"/>
    <w:rsid w:val="00430AEC"/>
    <w:rsid w:val="00431BF4"/>
    <w:rsid w:val="00431FCC"/>
    <w:rsid w:val="004329D5"/>
    <w:rsid w:val="00432A92"/>
    <w:rsid w:val="00432D28"/>
    <w:rsid w:val="004332DF"/>
    <w:rsid w:val="00434A57"/>
    <w:rsid w:val="00435A47"/>
    <w:rsid w:val="00435FC6"/>
    <w:rsid w:val="004368D9"/>
    <w:rsid w:val="004369C1"/>
    <w:rsid w:val="00441AD8"/>
    <w:rsid w:val="004421A7"/>
    <w:rsid w:val="00442303"/>
    <w:rsid w:val="00442BC2"/>
    <w:rsid w:val="00442DC9"/>
    <w:rsid w:val="00444A46"/>
    <w:rsid w:val="00444F44"/>
    <w:rsid w:val="00446261"/>
    <w:rsid w:val="00446C8F"/>
    <w:rsid w:val="004471F5"/>
    <w:rsid w:val="0044787F"/>
    <w:rsid w:val="00447FE2"/>
    <w:rsid w:val="00450726"/>
    <w:rsid w:val="0045087F"/>
    <w:rsid w:val="00450A62"/>
    <w:rsid w:val="00450DE4"/>
    <w:rsid w:val="00451744"/>
    <w:rsid w:val="004519CC"/>
    <w:rsid w:val="004520A0"/>
    <w:rsid w:val="0045242B"/>
    <w:rsid w:val="00453054"/>
    <w:rsid w:val="004532DB"/>
    <w:rsid w:val="00454016"/>
    <w:rsid w:val="00454F56"/>
    <w:rsid w:val="004560DA"/>
    <w:rsid w:val="004561B4"/>
    <w:rsid w:val="0045643C"/>
    <w:rsid w:val="00456B4B"/>
    <w:rsid w:val="00456D0A"/>
    <w:rsid w:val="0045759D"/>
    <w:rsid w:val="00457617"/>
    <w:rsid w:val="00457D4D"/>
    <w:rsid w:val="00460443"/>
    <w:rsid w:val="004609CD"/>
    <w:rsid w:val="00460D98"/>
    <w:rsid w:val="00461C34"/>
    <w:rsid w:val="00462045"/>
    <w:rsid w:val="00465206"/>
    <w:rsid w:val="004654AF"/>
    <w:rsid w:val="00465573"/>
    <w:rsid w:val="0046666E"/>
    <w:rsid w:val="004671E4"/>
    <w:rsid w:val="00467252"/>
    <w:rsid w:val="00467305"/>
    <w:rsid w:val="004705C2"/>
    <w:rsid w:val="00470979"/>
    <w:rsid w:val="0047127C"/>
    <w:rsid w:val="00471381"/>
    <w:rsid w:val="00471935"/>
    <w:rsid w:val="00472B9E"/>
    <w:rsid w:val="00473261"/>
    <w:rsid w:val="0047501C"/>
    <w:rsid w:val="004758DA"/>
    <w:rsid w:val="00475F9C"/>
    <w:rsid w:val="004761AD"/>
    <w:rsid w:val="00480172"/>
    <w:rsid w:val="00480B58"/>
    <w:rsid w:val="00480F7A"/>
    <w:rsid w:val="00480FA9"/>
    <w:rsid w:val="004831E0"/>
    <w:rsid w:val="00483B62"/>
    <w:rsid w:val="00484CB3"/>
    <w:rsid w:val="00484EBE"/>
    <w:rsid w:val="00484FC9"/>
    <w:rsid w:val="00485972"/>
    <w:rsid w:val="00485975"/>
    <w:rsid w:val="00485D0A"/>
    <w:rsid w:val="00486126"/>
    <w:rsid w:val="00487057"/>
    <w:rsid w:val="00487FC7"/>
    <w:rsid w:val="0049065D"/>
    <w:rsid w:val="00492702"/>
    <w:rsid w:val="00492AF3"/>
    <w:rsid w:val="004955CD"/>
    <w:rsid w:val="00495D58"/>
    <w:rsid w:val="0049680D"/>
    <w:rsid w:val="004973FB"/>
    <w:rsid w:val="00497616"/>
    <w:rsid w:val="00497BE2"/>
    <w:rsid w:val="004A022F"/>
    <w:rsid w:val="004A20C7"/>
    <w:rsid w:val="004A2316"/>
    <w:rsid w:val="004A2A84"/>
    <w:rsid w:val="004A32EB"/>
    <w:rsid w:val="004A44C4"/>
    <w:rsid w:val="004A4831"/>
    <w:rsid w:val="004A4AB6"/>
    <w:rsid w:val="004A53E9"/>
    <w:rsid w:val="004A6BF5"/>
    <w:rsid w:val="004A6CB1"/>
    <w:rsid w:val="004A732D"/>
    <w:rsid w:val="004A77C4"/>
    <w:rsid w:val="004A7993"/>
    <w:rsid w:val="004A7FA1"/>
    <w:rsid w:val="004B0AC3"/>
    <w:rsid w:val="004B25E4"/>
    <w:rsid w:val="004B2EDC"/>
    <w:rsid w:val="004B38FD"/>
    <w:rsid w:val="004B3939"/>
    <w:rsid w:val="004B3ACC"/>
    <w:rsid w:val="004B4D29"/>
    <w:rsid w:val="004B5199"/>
    <w:rsid w:val="004B5502"/>
    <w:rsid w:val="004B5857"/>
    <w:rsid w:val="004B5F76"/>
    <w:rsid w:val="004B66C1"/>
    <w:rsid w:val="004B6E09"/>
    <w:rsid w:val="004B72A0"/>
    <w:rsid w:val="004B7437"/>
    <w:rsid w:val="004B75C4"/>
    <w:rsid w:val="004C053D"/>
    <w:rsid w:val="004C0699"/>
    <w:rsid w:val="004C14D6"/>
    <w:rsid w:val="004C17B1"/>
    <w:rsid w:val="004C2024"/>
    <w:rsid w:val="004C293F"/>
    <w:rsid w:val="004C3135"/>
    <w:rsid w:val="004C3969"/>
    <w:rsid w:val="004C3ABE"/>
    <w:rsid w:val="004C3C82"/>
    <w:rsid w:val="004C42CF"/>
    <w:rsid w:val="004C432F"/>
    <w:rsid w:val="004C4387"/>
    <w:rsid w:val="004C48A8"/>
    <w:rsid w:val="004C4E0F"/>
    <w:rsid w:val="004C512F"/>
    <w:rsid w:val="004C5DFC"/>
    <w:rsid w:val="004C5ECF"/>
    <w:rsid w:val="004C740D"/>
    <w:rsid w:val="004C74DC"/>
    <w:rsid w:val="004C7D07"/>
    <w:rsid w:val="004D01B5"/>
    <w:rsid w:val="004D083B"/>
    <w:rsid w:val="004D0A24"/>
    <w:rsid w:val="004D0B4B"/>
    <w:rsid w:val="004D331D"/>
    <w:rsid w:val="004D3487"/>
    <w:rsid w:val="004D437C"/>
    <w:rsid w:val="004D44CF"/>
    <w:rsid w:val="004D5898"/>
    <w:rsid w:val="004D598D"/>
    <w:rsid w:val="004D5C70"/>
    <w:rsid w:val="004D638C"/>
    <w:rsid w:val="004D6B09"/>
    <w:rsid w:val="004E1F6D"/>
    <w:rsid w:val="004E2C69"/>
    <w:rsid w:val="004E3508"/>
    <w:rsid w:val="004E399B"/>
    <w:rsid w:val="004E4860"/>
    <w:rsid w:val="004E5B56"/>
    <w:rsid w:val="004E65D7"/>
    <w:rsid w:val="004E7DBF"/>
    <w:rsid w:val="004F0108"/>
    <w:rsid w:val="004F138D"/>
    <w:rsid w:val="004F31AE"/>
    <w:rsid w:val="004F40A2"/>
    <w:rsid w:val="004F44F0"/>
    <w:rsid w:val="004F47F9"/>
    <w:rsid w:val="004F52A3"/>
    <w:rsid w:val="004F5564"/>
    <w:rsid w:val="004F6125"/>
    <w:rsid w:val="004F6808"/>
    <w:rsid w:val="004F688F"/>
    <w:rsid w:val="004F79A3"/>
    <w:rsid w:val="004F7A28"/>
    <w:rsid w:val="004F7CCC"/>
    <w:rsid w:val="005003DA"/>
    <w:rsid w:val="005003FD"/>
    <w:rsid w:val="00500E93"/>
    <w:rsid w:val="005016B7"/>
    <w:rsid w:val="005018F8"/>
    <w:rsid w:val="00501F8C"/>
    <w:rsid w:val="00502538"/>
    <w:rsid w:val="0050253B"/>
    <w:rsid w:val="0050268C"/>
    <w:rsid w:val="0050403A"/>
    <w:rsid w:val="00504830"/>
    <w:rsid w:val="005059F7"/>
    <w:rsid w:val="00505E29"/>
    <w:rsid w:val="0050672E"/>
    <w:rsid w:val="00507765"/>
    <w:rsid w:val="005103AF"/>
    <w:rsid w:val="00511086"/>
    <w:rsid w:val="00511839"/>
    <w:rsid w:val="00511885"/>
    <w:rsid w:val="00513721"/>
    <w:rsid w:val="0051478D"/>
    <w:rsid w:val="00515AEB"/>
    <w:rsid w:val="005174DB"/>
    <w:rsid w:val="00517EBF"/>
    <w:rsid w:val="00517ED7"/>
    <w:rsid w:val="005201E4"/>
    <w:rsid w:val="005225EC"/>
    <w:rsid w:val="00523C5B"/>
    <w:rsid w:val="0052444C"/>
    <w:rsid w:val="00524592"/>
    <w:rsid w:val="00524668"/>
    <w:rsid w:val="005248CC"/>
    <w:rsid w:val="00526057"/>
    <w:rsid w:val="005268A9"/>
    <w:rsid w:val="00526C87"/>
    <w:rsid w:val="0052716D"/>
    <w:rsid w:val="00527B36"/>
    <w:rsid w:val="0053023A"/>
    <w:rsid w:val="005302AF"/>
    <w:rsid w:val="0053050C"/>
    <w:rsid w:val="0053073B"/>
    <w:rsid w:val="00531A64"/>
    <w:rsid w:val="00531F37"/>
    <w:rsid w:val="0053268B"/>
    <w:rsid w:val="005326F4"/>
    <w:rsid w:val="00533BD3"/>
    <w:rsid w:val="0053430C"/>
    <w:rsid w:val="0053568A"/>
    <w:rsid w:val="00536159"/>
    <w:rsid w:val="0053730E"/>
    <w:rsid w:val="00537898"/>
    <w:rsid w:val="0054093A"/>
    <w:rsid w:val="005414A1"/>
    <w:rsid w:val="00541962"/>
    <w:rsid w:val="00542846"/>
    <w:rsid w:val="00542A94"/>
    <w:rsid w:val="00542B8F"/>
    <w:rsid w:val="00543B1C"/>
    <w:rsid w:val="00544354"/>
    <w:rsid w:val="005446CB"/>
    <w:rsid w:val="00545053"/>
    <w:rsid w:val="005452AE"/>
    <w:rsid w:val="00545EB9"/>
    <w:rsid w:val="0054604A"/>
    <w:rsid w:val="005473CF"/>
    <w:rsid w:val="0055059E"/>
    <w:rsid w:val="00550A8B"/>
    <w:rsid w:val="005511EB"/>
    <w:rsid w:val="005514C6"/>
    <w:rsid w:val="005516D5"/>
    <w:rsid w:val="00552427"/>
    <w:rsid w:val="00552FAD"/>
    <w:rsid w:val="0055300B"/>
    <w:rsid w:val="005530AA"/>
    <w:rsid w:val="005537A4"/>
    <w:rsid w:val="00553DCC"/>
    <w:rsid w:val="00554003"/>
    <w:rsid w:val="00555E5C"/>
    <w:rsid w:val="00556926"/>
    <w:rsid w:val="00556B0D"/>
    <w:rsid w:val="0055786F"/>
    <w:rsid w:val="00557EB8"/>
    <w:rsid w:val="00561D4F"/>
    <w:rsid w:val="00562295"/>
    <w:rsid w:val="00562337"/>
    <w:rsid w:val="005627FA"/>
    <w:rsid w:val="00562AB7"/>
    <w:rsid w:val="00562CAF"/>
    <w:rsid w:val="00562EFD"/>
    <w:rsid w:val="005632BC"/>
    <w:rsid w:val="00565E4C"/>
    <w:rsid w:val="005661E4"/>
    <w:rsid w:val="005666E5"/>
    <w:rsid w:val="00566D18"/>
    <w:rsid w:val="00566FDB"/>
    <w:rsid w:val="0056702D"/>
    <w:rsid w:val="005670E1"/>
    <w:rsid w:val="005676F3"/>
    <w:rsid w:val="00567990"/>
    <w:rsid w:val="00572707"/>
    <w:rsid w:val="00573DFD"/>
    <w:rsid w:val="00574E3C"/>
    <w:rsid w:val="00575BD4"/>
    <w:rsid w:val="005769AF"/>
    <w:rsid w:val="00576D7D"/>
    <w:rsid w:val="0058165C"/>
    <w:rsid w:val="005820F7"/>
    <w:rsid w:val="00582ED5"/>
    <w:rsid w:val="0058340D"/>
    <w:rsid w:val="00583626"/>
    <w:rsid w:val="0058382D"/>
    <w:rsid w:val="005841D1"/>
    <w:rsid w:val="005845A1"/>
    <w:rsid w:val="005845B3"/>
    <w:rsid w:val="00584890"/>
    <w:rsid w:val="005848A7"/>
    <w:rsid w:val="005850CA"/>
    <w:rsid w:val="005857CD"/>
    <w:rsid w:val="005858E2"/>
    <w:rsid w:val="00586613"/>
    <w:rsid w:val="00587161"/>
    <w:rsid w:val="00591D26"/>
    <w:rsid w:val="0059462F"/>
    <w:rsid w:val="005946CE"/>
    <w:rsid w:val="00596028"/>
    <w:rsid w:val="00597627"/>
    <w:rsid w:val="005978E2"/>
    <w:rsid w:val="005A06BE"/>
    <w:rsid w:val="005A1BBE"/>
    <w:rsid w:val="005A2159"/>
    <w:rsid w:val="005A2BDA"/>
    <w:rsid w:val="005A2CB2"/>
    <w:rsid w:val="005A3515"/>
    <w:rsid w:val="005A64E9"/>
    <w:rsid w:val="005A65FD"/>
    <w:rsid w:val="005A77A3"/>
    <w:rsid w:val="005A7ACB"/>
    <w:rsid w:val="005A7CA3"/>
    <w:rsid w:val="005B00BF"/>
    <w:rsid w:val="005B2B54"/>
    <w:rsid w:val="005B31EE"/>
    <w:rsid w:val="005B4A32"/>
    <w:rsid w:val="005B59F2"/>
    <w:rsid w:val="005B5B12"/>
    <w:rsid w:val="005B5E65"/>
    <w:rsid w:val="005B5E93"/>
    <w:rsid w:val="005B6737"/>
    <w:rsid w:val="005B6766"/>
    <w:rsid w:val="005C0082"/>
    <w:rsid w:val="005C0A37"/>
    <w:rsid w:val="005C17AF"/>
    <w:rsid w:val="005C206E"/>
    <w:rsid w:val="005C2516"/>
    <w:rsid w:val="005C317C"/>
    <w:rsid w:val="005C33E0"/>
    <w:rsid w:val="005C3A92"/>
    <w:rsid w:val="005C4AF7"/>
    <w:rsid w:val="005C5874"/>
    <w:rsid w:val="005C5CB0"/>
    <w:rsid w:val="005C65F0"/>
    <w:rsid w:val="005C7546"/>
    <w:rsid w:val="005C7B88"/>
    <w:rsid w:val="005D01EE"/>
    <w:rsid w:val="005D161C"/>
    <w:rsid w:val="005D1D2B"/>
    <w:rsid w:val="005D1F85"/>
    <w:rsid w:val="005D2DD5"/>
    <w:rsid w:val="005D30C4"/>
    <w:rsid w:val="005D4350"/>
    <w:rsid w:val="005D4386"/>
    <w:rsid w:val="005D4594"/>
    <w:rsid w:val="005D4AA5"/>
    <w:rsid w:val="005D4C16"/>
    <w:rsid w:val="005D4D6B"/>
    <w:rsid w:val="005D4EB9"/>
    <w:rsid w:val="005D4F55"/>
    <w:rsid w:val="005D5E16"/>
    <w:rsid w:val="005D6AC8"/>
    <w:rsid w:val="005D6BEB"/>
    <w:rsid w:val="005D7225"/>
    <w:rsid w:val="005D7C7B"/>
    <w:rsid w:val="005D7DA6"/>
    <w:rsid w:val="005E07EF"/>
    <w:rsid w:val="005E0FEA"/>
    <w:rsid w:val="005E126F"/>
    <w:rsid w:val="005E127C"/>
    <w:rsid w:val="005E2218"/>
    <w:rsid w:val="005E34D4"/>
    <w:rsid w:val="005E35FD"/>
    <w:rsid w:val="005E5141"/>
    <w:rsid w:val="005E66BE"/>
    <w:rsid w:val="005E7808"/>
    <w:rsid w:val="005F0426"/>
    <w:rsid w:val="005F09AF"/>
    <w:rsid w:val="005F0CB0"/>
    <w:rsid w:val="005F158E"/>
    <w:rsid w:val="005F1F87"/>
    <w:rsid w:val="005F20E2"/>
    <w:rsid w:val="005F20F0"/>
    <w:rsid w:val="005F24A6"/>
    <w:rsid w:val="005F30C1"/>
    <w:rsid w:val="005F3621"/>
    <w:rsid w:val="005F3D10"/>
    <w:rsid w:val="005F3DBD"/>
    <w:rsid w:val="005F3FC5"/>
    <w:rsid w:val="005F4058"/>
    <w:rsid w:val="005F469A"/>
    <w:rsid w:val="005F47BF"/>
    <w:rsid w:val="005F5CB8"/>
    <w:rsid w:val="005F5D68"/>
    <w:rsid w:val="005F5D9D"/>
    <w:rsid w:val="005F6FBD"/>
    <w:rsid w:val="005F74B6"/>
    <w:rsid w:val="00601DBF"/>
    <w:rsid w:val="00601F42"/>
    <w:rsid w:val="00601FBC"/>
    <w:rsid w:val="00602231"/>
    <w:rsid w:val="00603425"/>
    <w:rsid w:val="006049BF"/>
    <w:rsid w:val="00606FFF"/>
    <w:rsid w:val="00607419"/>
    <w:rsid w:val="006079F6"/>
    <w:rsid w:val="0061126A"/>
    <w:rsid w:val="00611688"/>
    <w:rsid w:val="00611766"/>
    <w:rsid w:val="006118F4"/>
    <w:rsid w:val="00611929"/>
    <w:rsid w:val="00611CBB"/>
    <w:rsid w:val="006126F4"/>
    <w:rsid w:val="00612DAD"/>
    <w:rsid w:val="006131CF"/>
    <w:rsid w:val="006139C5"/>
    <w:rsid w:val="00614FC7"/>
    <w:rsid w:val="006155FA"/>
    <w:rsid w:val="0061568F"/>
    <w:rsid w:val="00615A16"/>
    <w:rsid w:val="006171F2"/>
    <w:rsid w:val="00617B7F"/>
    <w:rsid w:val="0062018B"/>
    <w:rsid w:val="006218A1"/>
    <w:rsid w:val="0062192E"/>
    <w:rsid w:val="00621E0E"/>
    <w:rsid w:val="006230EC"/>
    <w:rsid w:val="00623BDD"/>
    <w:rsid w:val="00624A56"/>
    <w:rsid w:val="00625520"/>
    <w:rsid w:val="00625D55"/>
    <w:rsid w:val="0062677D"/>
    <w:rsid w:val="00626FFD"/>
    <w:rsid w:val="0062720B"/>
    <w:rsid w:val="0063006A"/>
    <w:rsid w:val="00631CED"/>
    <w:rsid w:val="00634AAB"/>
    <w:rsid w:val="00635BC1"/>
    <w:rsid w:val="006365C0"/>
    <w:rsid w:val="00636643"/>
    <w:rsid w:val="00636EAF"/>
    <w:rsid w:val="00636EEB"/>
    <w:rsid w:val="006372EA"/>
    <w:rsid w:val="0064003C"/>
    <w:rsid w:val="00640193"/>
    <w:rsid w:val="00640DA1"/>
    <w:rsid w:val="0064156E"/>
    <w:rsid w:val="00641581"/>
    <w:rsid w:val="006421FF"/>
    <w:rsid w:val="00642867"/>
    <w:rsid w:val="00643120"/>
    <w:rsid w:val="00643394"/>
    <w:rsid w:val="00643797"/>
    <w:rsid w:val="006440D9"/>
    <w:rsid w:val="0064469B"/>
    <w:rsid w:val="00644B29"/>
    <w:rsid w:val="00647977"/>
    <w:rsid w:val="0065046B"/>
    <w:rsid w:val="00651A87"/>
    <w:rsid w:val="00653621"/>
    <w:rsid w:val="006545F2"/>
    <w:rsid w:val="00654E23"/>
    <w:rsid w:val="00654E81"/>
    <w:rsid w:val="006575CC"/>
    <w:rsid w:val="0066022C"/>
    <w:rsid w:val="00660411"/>
    <w:rsid w:val="006611AC"/>
    <w:rsid w:val="00661781"/>
    <w:rsid w:val="0066196A"/>
    <w:rsid w:val="00662E5F"/>
    <w:rsid w:val="006630E1"/>
    <w:rsid w:val="006637DF"/>
    <w:rsid w:val="00664A8F"/>
    <w:rsid w:val="00664AA3"/>
    <w:rsid w:val="00664F60"/>
    <w:rsid w:val="0066514A"/>
    <w:rsid w:val="006657A0"/>
    <w:rsid w:val="006669C5"/>
    <w:rsid w:val="00670228"/>
    <w:rsid w:val="006709BC"/>
    <w:rsid w:val="00670B74"/>
    <w:rsid w:val="00670BEA"/>
    <w:rsid w:val="00671999"/>
    <w:rsid w:val="00671C53"/>
    <w:rsid w:val="006726C1"/>
    <w:rsid w:val="00672EAC"/>
    <w:rsid w:val="00674621"/>
    <w:rsid w:val="00674F19"/>
    <w:rsid w:val="0067545F"/>
    <w:rsid w:val="0067615C"/>
    <w:rsid w:val="0067618C"/>
    <w:rsid w:val="006765AD"/>
    <w:rsid w:val="00676EE1"/>
    <w:rsid w:val="00680145"/>
    <w:rsid w:val="00681A2C"/>
    <w:rsid w:val="00681F91"/>
    <w:rsid w:val="00682224"/>
    <w:rsid w:val="006826F3"/>
    <w:rsid w:val="006830BF"/>
    <w:rsid w:val="0068310F"/>
    <w:rsid w:val="006834D1"/>
    <w:rsid w:val="00683B95"/>
    <w:rsid w:val="006840CF"/>
    <w:rsid w:val="0068436A"/>
    <w:rsid w:val="0068575E"/>
    <w:rsid w:val="006865A9"/>
    <w:rsid w:val="0068661F"/>
    <w:rsid w:val="006869EF"/>
    <w:rsid w:val="00687256"/>
    <w:rsid w:val="00687C8B"/>
    <w:rsid w:val="006901FA"/>
    <w:rsid w:val="006908D1"/>
    <w:rsid w:val="006933AF"/>
    <w:rsid w:val="00694276"/>
    <w:rsid w:val="006945DE"/>
    <w:rsid w:val="00696811"/>
    <w:rsid w:val="006970C4"/>
    <w:rsid w:val="0069751B"/>
    <w:rsid w:val="00697E32"/>
    <w:rsid w:val="00697EBB"/>
    <w:rsid w:val="006A03B7"/>
    <w:rsid w:val="006A0A4B"/>
    <w:rsid w:val="006A1287"/>
    <w:rsid w:val="006A15CF"/>
    <w:rsid w:val="006A1C36"/>
    <w:rsid w:val="006A230A"/>
    <w:rsid w:val="006A2581"/>
    <w:rsid w:val="006A324D"/>
    <w:rsid w:val="006A3371"/>
    <w:rsid w:val="006A3407"/>
    <w:rsid w:val="006A4276"/>
    <w:rsid w:val="006A498E"/>
    <w:rsid w:val="006A5E1C"/>
    <w:rsid w:val="006A7280"/>
    <w:rsid w:val="006A79AB"/>
    <w:rsid w:val="006B0128"/>
    <w:rsid w:val="006B2081"/>
    <w:rsid w:val="006B221F"/>
    <w:rsid w:val="006B23EF"/>
    <w:rsid w:val="006B2F53"/>
    <w:rsid w:val="006B3407"/>
    <w:rsid w:val="006B5786"/>
    <w:rsid w:val="006B60D2"/>
    <w:rsid w:val="006B633A"/>
    <w:rsid w:val="006B66C0"/>
    <w:rsid w:val="006B6754"/>
    <w:rsid w:val="006B731A"/>
    <w:rsid w:val="006B79B4"/>
    <w:rsid w:val="006B7E2E"/>
    <w:rsid w:val="006C067F"/>
    <w:rsid w:val="006C1193"/>
    <w:rsid w:val="006C258E"/>
    <w:rsid w:val="006C2968"/>
    <w:rsid w:val="006C2B05"/>
    <w:rsid w:val="006C2C6B"/>
    <w:rsid w:val="006C36D3"/>
    <w:rsid w:val="006C3839"/>
    <w:rsid w:val="006C3DAC"/>
    <w:rsid w:val="006C4602"/>
    <w:rsid w:val="006C4938"/>
    <w:rsid w:val="006C5012"/>
    <w:rsid w:val="006C5254"/>
    <w:rsid w:val="006C5E88"/>
    <w:rsid w:val="006C67E8"/>
    <w:rsid w:val="006C798E"/>
    <w:rsid w:val="006D0154"/>
    <w:rsid w:val="006D05A8"/>
    <w:rsid w:val="006D05F7"/>
    <w:rsid w:val="006D0765"/>
    <w:rsid w:val="006D1ADE"/>
    <w:rsid w:val="006D1EC2"/>
    <w:rsid w:val="006D32AE"/>
    <w:rsid w:val="006D32B6"/>
    <w:rsid w:val="006D32FE"/>
    <w:rsid w:val="006D3AD7"/>
    <w:rsid w:val="006D3D3D"/>
    <w:rsid w:val="006D3EF4"/>
    <w:rsid w:val="006D5854"/>
    <w:rsid w:val="006D58FB"/>
    <w:rsid w:val="006D5974"/>
    <w:rsid w:val="006D5C68"/>
    <w:rsid w:val="006D69E7"/>
    <w:rsid w:val="006D71AE"/>
    <w:rsid w:val="006E07EA"/>
    <w:rsid w:val="006E09D5"/>
    <w:rsid w:val="006E1221"/>
    <w:rsid w:val="006E1329"/>
    <w:rsid w:val="006E135F"/>
    <w:rsid w:val="006E1CC4"/>
    <w:rsid w:val="006E223B"/>
    <w:rsid w:val="006E245F"/>
    <w:rsid w:val="006E394E"/>
    <w:rsid w:val="006E3C2A"/>
    <w:rsid w:val="006E3C39"/>
    <w:rsid w:val="006E3DB1"/>
    <w:rsid w:val="006E42ED"/>
    <w:rsid w:val="006E4C19"/>
    <w:rsid w:val="006E65E9"/>
    <w:rsid w:val="006E6925"/>
    <w:rsid w:val="006E728B"/>
    <w:rsid w:val="006E783A"/>
    <w:rsid w:val="006F0EBC"/>
    <w:rsid w:val="006F2222"/>
    <w:rsid w:val="006F33E7"/>
    <w:rsid w:val="006F4506"/>
    <w:rsid w:val="006F4C91"/>
    <w:rsid w:val="006F5008"/>
    <w:rsid w:val="006F5ADB"/>
    <w:rsid w:val="006F64FE"/>
    <w:rsid w:val="006F6624"/>
    <w:rsid w:val="006F6747"/>
    <w:rsid w:val="006F6D3D"/>
    <w:rsid w:val="006F7454"/>
    <w:rsid w:val="007020CF"/>
    <w:rsid w:val="007040A5"/>
    <w:rsid w:val="00704A60"/>
    <w:rsid w:val="00704D1C"/>
    <w:rsid w:val="007057B4"/>
    <w:rsid w:val="00705ABB"/>
    <w:rsid w:val="00705B60"/>
    <w:rsid w:val="00710571"/>
    <w:rsid w:val="00710A1D"/>
    <w:rsid w:val="007122D4"/>
    <w:rsid w:val="00712DE9"/>
    <w:rsid w:val="00713DA3"/>
    <w:rsid w:val="007143BA"/>
    <w:rsid w:val="007152B7"/>
    <w:rsid w:val="007176A1"/>
    <w:rsid w:val="007214CC"/>
    <w:rsid w:val="00722306"/>
    <w:rsid w:val="007225C3"/>
    <w:rsid w:val="00722646"/>
    <w:rsid w:val="00722C07"/>
    <w:rsid w:val="00722CCF"/>
    <w:rsid w:val="00722CFC"/>
    <w:rsid w:val="007232A2"/>
    <w:rsid w:val="00724040"/>
    <w:rsid w:val="00724911"/>
    <w:rsid w:val="00724CF6"/>
    <w:rsid w:val="0072543D"/>
    <w:rsid w:val="00725834"/>
    <w:rsid w:val="00727142"/>
    <w:rsid w:val="00730072"/>
    <w:rsid w:val="007308D5"/>
    <w:rsid w:val="00730B6B"/>
    <w:rsid w:val="00730E1D"/>
    <w:rsid w:val="0073104A"/>
    <w:rsid w:val="007311F4"/>
    <w:rsid w:val="00731715"/>
    <w:rsid w:val="007323C1"/>
    <w:rsid w:val="00732426"/>
    <w:rsid w:val="0073251B"/>
    <w:rsid w:val="00732552"/>
    <w:rsid w:val="007334BC"/>
    <w:rsid w:val="00733713"/>
    <w:rsid w:val="00734330"/>
    <w:rsid w:val="00734483"/>
    <w:rsid w:val="00734DED"/>
    <w:rsid w:val="00735247"/>
    <w:rsid w:val="00735B03"/>
    <w:rsid w:val="00735EC1"/>
    <w:rsid w:val="00736424"/>
    <w:rsid w:val="00737534"/>
    <w:rsid w:val="007377C8"/>
    <w:rsid w:val="00740A9E"/>
    <w:rsid w:val="00740FA5"/>
    <w:rsid w:val="007412F7"/>
    <w:rsid w:val="0074160E"/>
    <w:rsid w:val="00741C0A"/>
    <w:rsid w:val="00742049"/>
    <w:rsid w:val="00742C74"/>
    <w:rsid w:val="00742CAF"/>
    <w:rsid w:val="00743AD2"/>
    <w:rsid w:val="00743C38"/>
    <w:rsid w:val="00743DF0"/>
    <w:rsid w:val="007444A1"/>
    <w:rsid w:val="007453B9"/>
    <w:rsid w:val="00746A7C"/>
    <w:rsid w:val="007504FC"/>
    <w:rsid w:val="00750EC1"/>
    <w:rsid w:val="00750FC3"/>
    <w:rsid w:val="00751839"/>
    <w:rsid w:val="0075341A"/>
    <w:rsid w:val="00754183"/>
    <w:rsid w:val="00754926"/>
    <w:rsid w:val="00755F0A"/>
    <w:rsid w:val="00756C16"/>
    <w:rsid w:val="00757300"/>
    <w:rsid w:val="0075776E"/>
    <w:rsid w:val="00757DAF"/>
    <w:rsid w:val="00760282"/>
    <w:rsid w:val="007608F3"/>
    <w:rsid w:val="00761286"/>
    <w:rsid w:val="007628F6"/>
    <w:rsid w:val="00764B0A"/>
    <w:rsid w:val="00764B58"/>
    <w:rsid w:val="00765308"/>
    <w:rsid w:val="00765B5E"/>
    <w:rsid w:val="00765CD7"/>
    <w:rsid w:val="00766403"/>
    <w:rsid w:val="00767747"/>
    <w:rsid w:val="007678FC"/>
    <w:rsid w:val="00767B7B"/>
    <w:rsid w:val="0077070B"/>
    <w:rsid w:val="00770EB9"/>
    <w:rsid w:val="007710FA"/>
    <w:rsid w:val="007720E3"/>
    <w:rsid w:val="00772518"/>
    <w:rsid w:val="00773ED0"/>
    <w:rsid w:val="0077401B"/>
    <w:rsid w:val="00775659"/>
    <w:rsid w:val="0077639A"/>
    <w:rsid w:val="00776669"/>
    <w:rsid w:val="007766FD"/>
    <w:rsid w:val="00776AF1"/>
    <w:rsid w:val="00780179"/>
    <w:rsid w:val="00780432"/>
    <w:rsid w:val="00780BCE"/>
    <w:rsid w:val="00780F5C"/>
    <w:rsid w:val="007821C4"/>
    <w:rsid w:val="00783345"/>
    <w:rsid w:val="00783363"/>
    <w:rsid w:val="0078445C"/>
    <w:rsid w:val="00784654"/>
    <w:rsid w:val="0078481D"/>
    <w:rsid w:val="00785289"/>
    <w:rsid w:val="00785ACC"/>
    <w:rsid w:val="00786327"/>
    <w:rsid w:val="00786D09"/>
    <w:rsid w:val="0078713F"/>
    <w:rsid w:val="00787979"/>
    <w:rsid w:val="007879A3"/>
    <w:rsid w:val="00790CF2"/>
    <w:rsid w:val="00791EFB"/>
    <w:rsid w:val="00793349"/>
    <w:rsid w:val="007933F0"/>
    <w:rsid w:val="007934EB"/>
    <w:rsid w:val="00793DDC"/>
    <w:rsid w:val="0079451F"/>
    <w:rsid w:val="00794D7C"/>
    <w:rsid w:val="00795E0F"/>
    <w:rsid w:val="00796D8D"/>
    <w:rsid w:val="00797283"/>
    <w:rsid w:val="007973E8"/>
    <w:rsid w:val="00797422"/>
    <w:rsid w:val="0079742D"/>
    <w:rsid w:val="00797A59"/>
    <w:rsid w:val="00797CD6"/>
    <w:rsid w:val="007A0B24"/>
    <w:rsid w:val="007A1B1E"/>
    <w:rsid w:val="007A2158"/>
    <w:rsid w:val="007A4BDE"/>
    <w:rsid w:val="007A4CD8"/>
    <w:rsid w:val="007A5C5C"/>
    <w:rsid w:val="007A6635"/>
    <w:rsid w:val="007A69B0"/>
    <w:rsid w:val="007A7102"/>
    <w:rsid w:val="007A79C1"/>
    <w:rsid w:val="007B1325"/>
    <w:rsid w:val="007B1D76"/>
    <w:rsid w:val="007B2397"/>
    <w:rsid w:val="007B2BC9"/>
    <w:rsid w:val="007B325F"/>
    <w:rsid w:val="007B4760"/>
    <w:rsid w:val="007B4B31"/>
    <w:rsid w:val="007B4CA5"/>
    <w:rsid w:val="007B4D13"/>
    <w:rsid w:val="007B5DD8"/>
    <w:rsid w:val="007B6E09"/>
    <w:rsid w:val="007B7E6F"/>
    <w:rsid w:val="007C0758"/>
    <w:rsid w:val="007C1951"/>
    <w:rsid w:val="007C232E"/>
    <w:rsid w:val="007C35E3"/>
    <w:rsid w:val="007C3A07"/>
    <w:rsid w:val="007C43DC"/>
    <w:rsid w:val="007C4552"/>
    <w:rsid w:val="007C47D2"/>
    <w:rsid w:val="007C486A"/>
    <w:rsid w:val="007C4B06"/>
    <w:rsid w:val="007C4C15"/>
    <w:rsid w:val="007C561E"/>
    <w:rsid w:val="007C57DE"/>
    <w:rsid w:val="007C58EB"/>
    <w:rsid w:val="007C6D10"/>
    <w:rsid w:val="007C7385"/>
    <w:rsid w:val="007D0ADD"/>
    <w:rsid w:val="007D0AFA"/>
    <w:rsid w:val="007D0F5C"/>
    <w:rsid w:val="007D1243"/>
    <w:rsid w:val="007D156F"/>
    <w:rsid w:val="007D3809"/>
    <w:rsid w:val="007D3FFE"/>
    <w:rsid w:val="007D426A"/>
    <w:rsid w:val="007D43CB"/>
    <w:rsid w:val="007D5FDE"/>
    <w:rsid w:val="007D6DBF"/>
    <w:rsid w:val="007D7314"/>
    <w:rsid w:val="007D73E5"/>
    <w:rsid w:val="007D7C5F"/>
    <w:rsid w:val="007D7F1B"/>
    <w:rsid w:val="007E075C"/>
    <w:rsid w:val="007E0EC8"/>
    <w:rsid w:val="007E0F50"/>
    <w:rsid w:val="007E1DE3"/>
    <w:rsid w:val="007E2175"/>
    <w:rsid w:val="007E2599"/>
    <w:rsid w:val="007E2B79"/>
    <w:rsid w:val="007E2EBD"/>
    <w:rsid w:val="007E3E0A"/>
    <w:rsid w:val="007E5182"/>
    <w:rsid w:val="007E732E"/>
    <w:rsid w:val="007F2A05"/>
    <w:rsid w:val="007F36D3"/>
    <w:rsid w:val="007F3A95"/>
    <w:rsid w:val="007F4804"/>
    <w:rsid w:val="007F4D00"/>
    <w:rsid w:val="007F584B"/>
    <w:rsid w:val="007F6384"/>
    <w:rsid w:val="007F65D5"/>
    <w:rsid w:val="00800121"/>
    <w:rsid w:val="008006DB"/>
    <w:rsid w:val="008017CB"/>
    <w:rsid w:val="008024AD"/>
    <w:rsid w:val="008026B3"/>
    <w:rsid w:val="00803E18"/>
    <w:rsid w:val="00803F03"/>
    <w:rsid w:val="00805CA9"/>
    <w:rsid w:val="00805CF3"/>
    <w:rsid w:val="00805EBF"/>
    <w:rsid w:val="0080688F"/>
    <w:rsid w:val="008071A4"/>
    <w:rsid w:val="00807584"/>
    <w:rsid w:val="00807969"/>
    <w:rsid w:val="00810973"/>
    <w:rsid w:val="0081109F"/>
    <w:rsid w:val="00811B9F"/>
    <w:rsid w:val="00812224"/>
    <w:rsid w:val="00812F13"/>
    <w:rsid w:val="00813F8A"/>
    <w:rsid w:val="00814145"/>
    <w:rsid w:val="00816742"/>
    <w:rsid w:val="008168F0"/>
    <w:rsid w:val="00817FCA"/>
    <w:rsid w:val="0082032A"/>
    <w:rsid w:val="008208AA"/>
    <w:rsid w:val="00820D8E"/>
    <w:rsid w:val="00820ED1"/>
    <w:rsid w:val="008215CA"/>
    <w:rsid w:val="00821786"/>
    <w:rsid w:val="0082224C"/>
    <w:rsid w:val="008224E9"/>
    <w:rsid w:val="008225E8"/>
    <w:rsid w:val="008232D1"/>
    <w:rsid w:val="008235DF"/>
    <w:rsid w:val="008244D1"/>
    <w:rsid w:val="00824914"/>
    <w:rsid w:val="00825C33"/>
    <w:rsid w:val="00826230"/>
    <w:rsid w:val="008268A1"/>
    <w:rsid w:val="00826A78"/>
    <w:rsid w:val="00827037"/>
    <w:rsid w:val="008275AD"/>
    <w:rsid w:val="00830587"/>
    <w:rsid w:val="00830F17"/>
    <w:rsid w:val="00832C67"/>
    <w:rsid w:val="00832DF3"/>
    <w:rsid w:val="00833F6B"/>
    <w:rsid w:val="008352AC"/>
    <w:rsid w:val="008359B8"/>
    <w:rsid w:val="00835FA6"/>
    <w:rsid w:val="00836749"/>
    <w:rsid w:val="00836818"/>
    <w:rsid w:val="008371C0"/>
    <w:rsid w:val="00840570"/>
    <w:rsid w:val="00841D70"/>
    <w:rsid w:val="00842725"/>
    <w:rsid w:val="008428BD"/>
    <w:rsid w:val="0084383A"/>
    <w:rsid w:val="00843A99"/>
    <w:rsid w:val="00843BB2"/>
    <w:rsid w:val="00843CEC"/>
    <w:rsid w:val="00844193"/>
    <w:rsid w:val="00845813"/>
    <w:rsid w:val="0084628C"/>
    <w:rsid w:val="008463D6"/>
    <w:rsid w:val="00846AFF"/>
    <w:rsid w:val="0084706B"/>
    <w:rsid w:val="00847D03"/>
    <w:rsid w:val="00847D0C"/>
    <w:rsid w:val="00850C71"/>
    <w:rsid w:val="008513CC"/>
    <w:rsid w:val="00853226"/>
    <w:rsid w:val="00853705"/>
    <w:rsid w:val="00853A4A"/>
    <w:rsid w:val="00853F64"/>
    <w:rsid w:val="008546E5"/>
    <w:rsid w:val="00854BE0"/>
    <w:rsid w:val="008567C8"/>
    <w:rsid w:val="00856B19"/>
    <w:rsid w:val="00857188"/>
    <w:rsid w:val="008575F1"/>
    <w:rsid w:val="00857B7A"/>
    <w:rsid w:val="00860118"/>
    <w:rsid w:val="0086187A"/>
    <w:rsid w:val="00861966"/>
    <w:rsid w:val="00861972"/>
    <w:rsid w:val="00861B78"/>
    <w:rsid w:val="00862B72"/>
    <w:rsid w:val="0086549D"/>
    <w:rsid w:val="00865F83"/>
    <w:rsid w:val="0086668F"/>
    <w:rsid w:val="008669DD"/>
    <w:rsid w:val="0086708E"/>
    <w:rsid w:val="008679BE"/>
    <w:rsid w:val="0087056C"/>
    <w:rsid w:val="00871B65"/>
    <w:rsid w:val="008722D4"/>
    <w:rsid w:val="008726A5"/>
    <w:rsid w:val="00872DCA"/>
    <w:rsid w:val="0087368C"/>
    <w:rsid w:val="0087464E"/>
    <w:rsid w:val="00875A81"/>
    <w:rsid w:val="00875F95"/>
    <w:rsid w:val="00876430"/>
    <w:rsid w:val="008764A4"/>
    <w:rsid w:val="00876C7C"/>
    <w:rsid w:val="00877D94"/>
    <w:rsid w:val="00880B05"/>
    <w:rsid w:val="00881164"/>
    <w:rsid w:val="0088279B"/>
    <w:rsid w:val="00882E7B"/>
    <w:rsid w:val="0088348E"/>
    <w:rsid w:val="00884B91"/>
    <w:rsid w:val="00885323"/>
    <w:rsid w:val="00886122"/>
    <w:rsid w:val="00886AF8"/>
    <w:rsid w:val="00886E1E"/>
    <w:rsid w:val="00886E9F"/>
    <w:rsid w:val="00887166"/>
    <w:rsid w:val="00887D2E"/>
    <w:rsid w:val="0089131E"/>
    <w:rsid w:val="00892FE4"/>
    <w:rsid w:val="00893742"/>
    <w:rsid w:val="00893B0D"/>
    <w:rsid w:val="00894977"/>
    <w:rsid w:val="00895F45"/>
    <w:rsid w:val="008962D6"/>
    <w:rsid w:val="0089672F"/>
    <w:rsid w:val="00896E27"/>
    <w:rsid w:val="00897104"/>
    <w:rsid w:val="008972C7"/>
    <w:rsid w:val="00897916"/>
    <w:rsid w:val="00897C0F"/>
    <w:rsid w:val="008A0561"/>
    <w:rsid w:val="008A102C"/>
    <w:rsid w:val="008A1B2E"/>
    <w:rsid w:val="008A2B42"/>
    <w:rsid w:val="008A3AF3"/>
    <w:rsid w:val="008A3C5F"/>
    <w:rsid w:val="008A41F9"/>
    <w:rsid w:val="008A473E"/>
    <w:rsid w:val="008A574D"/>
    <w:rsid w:val="008A5D48"/>
    <w:rsid w:val="008A6224"/>
    <w:rsid w:val="008A7836"/>
    <w:rsid w:val="008B0050"/>
    <w:rsid w:val="008B0276"/>
    <w:rsid w:val="008B0BDD"/>
    <w:rsid w:val="008B1958"/>
    <w:rsid w:val="008B1982"/>
    <w:rsid w:val="008B2177"/>
    <w:rsid w:val="008B3FE9"/>
    <w:rsid w:val="008B4E4D"/>
    <w:rsid w:val="008B5454"/>
    <w:rsid w:val="008B57E3"/>
    <w:rsid w:val="008B5A2B"/>
    <w:rsid w:val="008B62D6"/>
    <w:rsid w:val="008B6D5E"/>
    <w:rsid w:val="008B712E"/>
    <w:rsid w:val="008B7492"/>
    <w:rsid w:val="008B7BB3"/>
    <w:rsid w:val="008C0E46"/>
    <w:rsid w:val="008C1984"/>
    <w:rsid w:val="008C1FD2"/>
    <w:rsid w:val="008C229F"/>
    <w:rsid w:val="008C38F7"/>
    <w:rsid w:val="008C52EF"/>
    <w:rsid w:val="008C5B61"/>
    <w:rsid w:val="008C6017"/>
    <w:rsid w:val="008C6C8A"/>
    <w:rsid w:val="008C6D35"/>
    <w:rsid w:val="008C6D53"/>
    <w:rsid w:val="008D0074"/>
    <w:rsid w:val="008D05B5"/>
    <w:rsid w:val="008D0674"/>
    <w:rsid w:val="008D0E10"/>
    <w:rsid w:val="008D11F7"/>
    <w:rsid w:val="008D2FD7"/>
    <w:rsid w:val="008D48F5"/>
    <w:rsid w:val="008D4A56"/>
    <w:rsid w:val="008D4D88"/>
    <w:rsid w:val="008D4D89"/>
    <w:rsid w:val="008D5A3C"/>
    <w:rsid w:val="008D5A5A"/>
    <w:rsid w:val="008D6207"/>
    <w:rsid w:val="008D759F"/>
    <w:rsid w:val="008E082E"/>
    <w:rsid w:val="008E0F60"/>
    <w:rsid w:val="008E1163"/>
    <w:rsid w:val="008E13A0"/>
    <w:rsid w:val="008E1758"/>
    <w:rsid w:val="008E1869"/>
    <w:rsid w:val="008E1D36"/>
    <w:rsid w:val="008E2478"/>
    <w:rsid w:val="008E29BF"/>
    <w:rsid w:val="008E2CF4"/>
    <w:rsid w:val="008E38C8"/>
    <w:rsid w:val="008E3BF5"/>
    <w:rsid w:val="008E3E46"/>
    <w:rsid w:val="008E4C3C"/>
    <w:rsid w:val="008E4D0F"/>
    <w:rsid w:val="008E51F8"/>
    <w:rsid w:val="008E596B"/>
    <w:rsid w:val="008E7020"/>
    <w:rsid w:val="008E70F2"/>
    <w:rsid w:val="008E7461"/>
    <w:rsid w:val="008E78B3"/>
    <w:rsid w:val="008E7BF8"/>
    <w:rsid w:val="008F02FA"/>
    <w:rsid w:val="008F04D6"/>
    <w:rsid w:val="008F0BEC"/>
    <w:rsid w:val="008F0C3C"/>
    <w:rsid w:val="008F0D14"/>
    <w:rsid w:val="008F4F3E"/>
    <w:rsid w:val="008F5153"/>
    <w:rsid w:val="008F5436"/>
    <w:rsid w:val="008F56F6"/>
    <w:rsid w:val="008F57AB"/>
    <w:rsid w:val="008F58B6"/>
    <w:rsid w:val="008F5A8E"/>
    <w:rsid w:val="008F626A"/>
    <w:rsid w:val="008F6FF0"/>
    <w:rsid w:val="008F7323"/>
    <w:rsid w:val="008F7486"/>
    <w:rsid w:val="0090050F"/>
    <w:rsid w:val="009005B9"/>
    <w:rsid w:val="009007AE"/>
    <w:rsid w:val="0090097E"/>
    <w:rsid w:val="00901E99"/>
    <w:rsid w:val="00903139"/>
    <w:rsid w:val="00903D6D"/>
    <w:rsid w:val="0090465F"/>
    <w:rsid w:val="00904695"/>
    <w:rsid w:val="00905FB8"/>
    <w:rsid w:val="00906581"/>
    <w:rsid w:val="009067B0"/>
    <w:rsid w:val="009071E5"/>
    <w:rsid w:val="00910C30"/>
    <w:rsid w:val="00910F94"/>
    <w:rsid w:val="00910FF2"/>
    <w:rsid w:val="0091184D"/>
    <w:rsid w:val="00911DEF"/>
    <w:rsid w:val="009123D6"/>
    <w:rsid w:val="00912EAD"/>
    <w:rsid w:val="00913455"/>
    <w:rsid w:val="009140AB"/>
    <w:rsid w:val="00914B13"/>
    <w:rsid w:val="00914D9D"/>
    <w:rsid w:val="00914D9E"/>
    <w:rsid w:val="00916D37"/>
    <w:rsid w:val="0091719B"/>
    <w:rsid w:val="009173D4"/>
    <w:rsid w:val="009175D5"/>
    <w:rsid w:val="009177A7"/>
    <w:rsid w:val="00917FC0"/>
    <w:rsid w:val="00922A30"/>
    <w:rsid w:val="00922D49"/>
    <w:rsid w:val="00923731"/>
    <w:rsid w:val="00923CBD"/>
    <w:rsid w:val="00924945"/>
    <w:rsid w:val="00924AFC"/>
    <w:rsid w:val="00924B79"/>
    <w:rsid w:val="00925620"/>
    <w:rsid w:val="00925ACD"/>
    <w:rsid w:val="00925AEF"/>
    <w:rsid w:val="009268C3"/>
    <w:rsid w:val="00927031"/>
    <w:rsid w:val="009270AA"/>
    <w:rsid w:val="0092729E"/>
    <w:rsid w:val="009301CB"/>
    <w:rsid w:val="00930DC1"/>
    <w:rsid w:val="00931184"/>
    <w:rsid w:val="00931C02"/>
    <w:rsid w:val="00932839"/>
    <w:rsid w:val="00932C1A"/>
    <w:rsid w:val="009331E0"/>
    <w:rsid w:val="00933334"/>
    <w:rsid w:val="00933973"/>
    <w:rsid w:val="00934075"/>
    <w:rsid w:val="00934CEF"/>
    <w:rsid w:val="00934DE7"/>
    <w:rsid w:val="00935104"/>
    <w:rsid w:val="00936173"/>
    <w:rsid w:val="00936DFF"/>
    <w:rsid w:val="00936EEF"/>
    <w:rsid w:val="00937F6F"/>
    <w:rsid w:val="00940506"/>
    <w:rsid w:val="00940C52"/>
    <w:rsid w:val="00941A21"/>
    <w:rsid w:val="00942245"/>
    <w:rsid w:val="00942855"/>
    <w:rsid w:val="00943D4C"/>
    <w:rsid w:val="00943DF9"/>
    <w:rsid w:val="00944586"/>
    <w:rsid w:val="00944BCE"/>
    <w:rsid w:val="00945B9E"/>
    <w:rsid w:val="00946066"/>
    <w:rsid w:val="00950024"/>
    <w:rsid w:val="00950A43"/>
    <w:rsid w:val="00950B68"/>
    <w:rsid w:val="0095124B"/>
    <w:rsid w:val="00952346"/>
    <w:rsid w:val="00952DDE"/>
    <w:rsid w:val="00952F3B"/>
    <w:rsid w:val="00954CE9"/>
    <w:rsid w:val="00954F63"/>
    <w:rsid w:val="00955006"/>
    <w:rsid w:val="009555CB"/>
    <w:rsid w:val="009570A7"/>
    <w:rsid w:val="009574EC"/>
    <w:rsid w:val="0095771C"/>
    <w:rsid w:val="00957EBA"/>
    <w:rsid w:val="00960AC8"/>
    <w:rsid w:val="00962C6D"/>
    <w:rsid w:val="0096445B"/>
    <w:rsid w:val="0096451A"/>
    <w:rsid w:val="00964C20"/>
    <w:rsid w:val="009654EE"/>
    <w:rsid w:val="009656FC"/>
    <w:rsid w:val="00966993"/>
    <w:rsid w:val="00966AF3"/>
    <w:rsid w:val="00966EE7"/>
    <w:rsid w:val="0096711E"/>
    <w:rsid w:val="009673AD"/>
    <w:rsid w:val="009674E6"/>
    <w:rsid w:val="0096774C"/>
    <w:rsid w:val="00967885"/>
    <w:rsid w:val="00970B69"/>
    <w:rsid w:val="00970FC5"/>
    <w:rsid w:val="00972CB1"/>
    <w:rsid w:val="009733FB"/>
    <w:rsid w:val="00973C4D"/>
    <w:rsid w:val="00974139"/>
    <w:rsid w:val="00974359"/>
    <w:rsid w:val="00975DE0"/>
    <w:rsid w:val="00977D11"/>
    <w:rsid w:val="00980463"/>
    <w:rsid w:val="0098102C"/>
    <w:rsid w:val="00981261"/>
    <w:rsid w:val="0098213C"/>
    <w:rsid w:val="009829C4"/>
    <w:rsid w:val="00982C21"/>
    <w:rsid w:val="0098336C"/>
    <w:rsid w:val="00983A4A"/>
    <w:rsid w:val="00983BC2"/>
    <w:rsid w:val="0098489A"/>
    <w:rsid w:val="00985B14"/>
    <w:rsid w:val="00985F01"/>
    <w:rsid w:val="00986343"/>
    <w:rsid w:val="00986FAC"/>
    <w:rsid w:val="0098783C"/>
    <w:rsid w:val="00987991"/>
    <w:rsid w:val="00990242"/>
    <w:rsid w:val="009906A6"/>
    <w:rsid w:val="00990C30"/>
    <w:rsid w:val="00992016"/>
    <w:rsid w:val="0099201D"/>
    <w:rsid w:val="009925B4"/>
    <w:rsid w:val="00992699"/>
    <w:rsid w:val="009936B4"/>
    <w:rsid w:val="00994522"/>
    <w:rsid w:val="0099474D"/>
    <w:rsid w:val="009948EE"/>
    <w:rsid w:val="009951EA"/>
    <w:rsid w:val="00995636"/>
    <w:rsid w:val="00995947"/>
    <w:rsid w:val="00995EAB"/>
    <w:rsid w:val="00997FE3"/>
    <w:rsid w:val="009A0D60"/>
    <w:rsid w:val="009A1883"/>
    <w:rsid w:val="009A29D9"/>
    <w:rsid w:val="009A3714"/>
    <w:rsid w:val="009A3CCE"/>
    <w:rsid w:val="009A564E"/>
    <w:rsid w:val="009A66AF"/>
    <w:rsid w:val="009A6EDD"/>
    <w:rsid w:val="009A733D"/>
    <w:rsid w:val="009B0222"/>
    <w:rsid w:val="009B0301"/>
    <w:rsid w:val="009B114C"/>
    <w:rsid w:val="009B206F"/>
    <w:rsid w:val="009B277A"/>
    <w:rsid w:val="009B2BF9"/>
    <w:rsid w:val="009B4DC2"/>
    <w:rsid w:val="009B4E1B"/>
    <w:rsid w:val="009B51CD"/>
    <w:rsid w:val="009B62E5"/>
    <w:rsid w:val="009B72FB"/>
    <w:rsid w:val="009B7AAB"/>
    <w:rsid w:val="009B7ACC"/>
    <w:rsid w:val="009B7FAA"/>
    <w:rsid w:val="009C0209"/>
    <w:rsid w:val="009C21B9"/>
    <w:rsid w:val="009C2F85"/>
    <w:rsid w:val="009C33EB"/>
    <w:rsid w:val="009C3B59"/>
    <w:rsid w:val="009C44AD"/>
    <w:rsid w:val="009C4C66"/>
    <w:rsid w:val="009C5D8B"/>
    <w:rsid w:val="009C699E"/>
    <w:rsid w:val="009C7194"/>
    <w:rsid w:val="009C783F"/>
    <w:rsid w:val="009C7FC2"/>
    <w:rsid w:val="009D01E8"/>
    <w:rsid w:val="009D0A23"/>
    <w:rsid w:val="009D3401"/>
    <w:rsid w:val="009D40CF"/>
    <w:rsid w:val="009D4924"/>
    <w:rsid w:val="009D5241"/>
    <w:rsid w:val="009D53BD"/>
    <w:rsid w:val="009D5755"/>
    <w:rsid w:val="009D57ED"/>
    <w:rsid w:val="009D6B6B"/>
    <w:rsid w:val="009D6F95"/>
    <w:rsid w:val="009D74C8"/>
    <w:rsid w:val="009D7C2F"/>
    <w:rsid w:val="009D7D35"/>
    <w:rsid w:val="009E0A02"/>
    <w:rsid w:val="009E152A"/>
    <w:rsid w:val="009E25CC"/>
    <w:rsid w:val="009E2B23"/>
    <w:rsid w:val="009E2CB8"/>
    <w:rsid w:val="009E3353"/>
    <w:rsid w:val="009E387A"/>
    <w:rsid w:val="009E4228"/>
    <w:rsid w:val="009E497E"/>
    <w:rsid w:val="009E54D4"/>
    <w:rsid w:val="009E61AE"/>
    <w:rsid w:val="009E624C"/>
    <w:rsid w:val="009E68F0"/>
    <w:rsid w:val="009E74E7"/>
    <w:rsid w:val="009E7556"/>
    <w:rsid w:val="009F0132"/>
    <w:rsid w:val="009F1A1C"/>
    <w:rsid w:val="009F22C8"/>
    <w:rsid w:val="009F2980"/>
    <w:rsid w:val="009F3260"/>
    <w:rsid w:val="009F3E6A"/>
    <w:rsid w:val="009F40BE"/>
    <w:rsid w:val="009F4DA5"/>
    <w:rsid w:val="009F58F1"/>
    <w:rsid w:val="009F5CC6"/>
    <w:rsid w:val="009F6956"/>
    <w:rsid w:val="009F73CB"/>
    <w:rsid w:val="009F7616"/>
    <w:rsid w:val="00A007FD"/>
    <w:rsid w:val="00A0086E"/>
    <w:rsid w:val="00A012C3"/>
    <w:rsid w:val="00A01985"/>
    <w:rsid w:val="00A01B17"/>
    <w:rsid w:val="00A01D02"/>
    <w:rsid w:val="00A02269"/>
    <w:rsid w:val="00A02BD9"/>
    <w:rsid w:val="00A033B3"/>
    <w:rsid w:val="00A03416"/>
    <w:rsid w:val="00A038C8"/>
    <w:rsid w:val="00A047B0"/>
    <w:rsid w:val="00A047C0"/>
    <w:rsid w:val="00A049F9"/>
    <w:rsid w:val="00A05B77"/>
    <w:rsid w:val="00A06699"/>
    <w:rsid w:val="00A100A6"/>
    <w:rsid w:val="00A10492"/>
    <w:rsid w:val="00A10CF7"/>
    <w:rsid w:val="00A1282F"/>
    <w:rsid w:val="00A132F1"/>
    <w:rsid w:val="00A13A49"/>
    <w:rsid w:val="00A13C12"/>
    <w:rsid w:val="00A13E31"/>
    <w:rsid w:val="00A15209"/>
    <w:rsid w:val="00A166C2"/>
    <w:rsid w:val="00A1693F"/>
    <w:rsid w:val="00A16A4E"/>
    <w:rsid w:val="00A22188"/>
    <w:rsid w:val="00A2270A"/>
    <w:rsid w:val="00A23237"/>
    <w:rsid w:val="00A23740"/>
    <w:rsid w:val="00A23B89"/>
    <w:rsid w:val="00A2476C"/>
    <w:rsid w:val="00A24E8F"/>
    <w:rsid w:val="00A250AA"/>
    <w:rsid w:val="00A251C4"/>
    <w:rsid w:val="00A260B8"/>
    <w:rsid w:val="00A26EE2"/>
    <w:rsid w:val="00A305CC"/>
    <w:rsid w:val="00A30864"/>
    <w:rsid w:val="00A32348"/>
    <w:rsid w:val="00A32DED"/>
    <w:rsid w:val="00A3370E"/>
    <w:rsid w:val="00A3403D"/>
    <w:rsid w:val="00A34972"/>
    <w:rsid w:val="00A3552C"/>
    <w:rsid w:val="00A3592A"/>
    <w:rsid w:val="00A35A42"/>
    <w:rsid w:val="00A36AF4"/>
    <w:rsid w:val="00A37D7C"/>
    <w:rsid w:val="00A402FA"/>
    <w:rsid w:val="00A419A4"/>
    <w:rsid w:val="00A4239E"/>
    <w:rsid w:val="00A4471C"/>
    <w:rsid w:val="00A4557A"/>
    <w:rsid w:val="00A45656"/>
    <w:rsid w:val="00A46191"/>
    <w:rsid w:val="00A462B8"/>
    <w:rsid w:val="00A46358"/>
    <w:rsid w:val="00A479B0"/>
    <w:rsid w:val="00A51855"/>
    <w:rsid w:val="00A51B6B"/>
    <w:rsid w:val="00A51BAC"/>
    <w:rsid w:val="00A51CD8"/>
    <w:rsid w:val="00A53E3D"/>
    <w:rsid w:val="00A556BB"/>
    <w:rsid w:val="00A56294"/>
    <w:rsid w:val="00A562BA"/>
    <w:rsid w:val="00A571FE"/>
    <w:rsid w:val="00A57EF2"/>
    <w:rsid w:val="00A61729"/>
    <w:rsid w:val="00A627A6"/>
    <w:rsid w:val="00A645B4"/>
    <w:rsid w:val="00A65160"/>
    <w:rsid w:val="00A65A07"/>
    <w:rsid w:val="00A67656"/>
    <w:rsid w:val="00A679C1"/>
    <w:rsid w:val="00A700B5"/>
    <w:rsid w:val="00A702D2"/>
    <w:rsid w:val="00A702D4"/>
    <w:rsid w:val="00A709EE"/>
    <w:rsid w:val="00A71202"/>
    <w:rsid w:val="00A71234"/>
    <w:rsid w:val="00A717E8"/>
    <w:rsid w:val="00A71835"/>
    <w:rsid w:val="00A71BF7"/>
    <w:rsid w:val="00A72890"/>
    <w:rsid w:val="00A72AE3"/>
    <w:rsid w:val="00A732CE"/>
    <w:rsid w:val="00A7399C"/>
    <w:rsid w:val="00A7432A"/>
    <w:rsid w:val="00A74697"/>
    <w:rsid w:val="00A74716"/>
    <w:rsid w:val="00A75021"/>
    <w:rsid w:val="00A75F01"/>
    <w:rsid w:val="00A76F7F"/>
    <w:rsid w:val="00A77E74"/>
    <w:rsid w:val="00A804FE"/>
    <w:rsid w:val="00A8067F"/>
    <w:rsid w:val="00A806A4"/>
    <w:rsid w:val="00A809C1"/>
    <w:rsid w:val="00A80E35"/>
    <w:rsid w:val="00A8203B"/>
    <w:rsid w:val="00A82B52"/>
    <w:rsid w:val="00A82BE6"/>
    <w:rsid w:val="00A83589"/>
    <w:rsid w:val="00A84DF3"/>
    <w:rsid w:val="00A85E31"/>
    <w:rsid w:val="00A86531"/>
    <w:rsid w:val="00A86612"/>
    <w:rsid w:val="00A87167"/>
    <w:rsid w:val="00A8743F"/>
    <w:rsid w:val="00A875A0"/>
    <w:rsid w:val="00A87646"/>
    <w:rsid w:val="00A87EAF"/>
    <w:rsid w:val="00A9045D"/>
    <w:rsid w:val="00A9086D"/>
    <w:rsid w:val="00A91855"/>
    <w:rsid w:val="00A918F4"/>
    <w:rsid w:val="00A9322C"/>
    <w:rsid w:val="00A946E9"/>
    <w:rsid w:val="00A947A7"/>
    <w:rsid w:val="00A9524C"/>
    <w:rsid w:val="00A965FD"/>
    <w:rsid w:val="00A96856"/>
    <w:rsid w:val="00AA01B8"/>
    <w:rsid w:val="00AA0609"/>
    <w:rsid w:val="00AA0A89"/>
    <w:rsid w:val="00AA0E89"/>
    <w:rsid w:val="00AA1668"/>
    <w:rsid w:val="00AA194B"/>
    <w:rsid w:val="00AA1FEB"/>
    <w:rsid w:val="00AA2507"/>
    <w:rsid w:val="00AA3189"/>
    <w:rsid w:val="00AA4035"/>
    <w:rsid w:val="00AA43CB"/>
    <w:rsid w:val="00AA498D"/>
    <w:rsid w:val="00AA4B4C"/>
    <w:rsid w:val="00AA556E"/>
    <w:rsid w:val="00AA7736"/>
    <w:rsid w:val="00AA7B7A"/>
    <w:rsid w:val="00AA7E21"/>
    <w:rsid w:val="00AB061F"/>
    <w:rsid w:val="00AB090C"/>
    <w:rsid w:val="00AB168E"/>
    <w:rsid w:val="00AB2A08"/>
    <w:rsid w:val="00AB6A74"/>
    <w:rsid w:val="00AC061B"/>
    <w:rsid w:val="00AC08C0"/>
    <w:rsid w:val="00AC14E9"/>
    <w:rsid w:val="00AC15CD"/>
    <w:rsid w:val="00AC175E"/>
    <w:rsid w:val="00AC1BC0"/>
    <w:rsid w:val="00AC1E36"/>
    <w:rsid w:val="00AC2C4F"/>
    <w:rsid w:val="00AC3494"/>
    <w:rsid w:val="00AC4EEE"/>
    <w:rsid w:val="00AC5A31"/>
    <w:rsid w:val="00AC5B24"/>
    <w:rsid w:val="00AC5BBE"/>
    <w:rsid w:val="00AC6415"/>
    <w:rsid w:val="00AC6AB5"/>
    <w:rsid w:val="00AC6C61"/>
    <w:rsid w:val="00AC72FC"/>
    <w:rsid w:val="00AC769F"/>
    <w:rsid w:val="00AC7D61"/>
    <w:rsid w:val="00AD0ADE"/>
    <w:rsid w:val="00AD0BC2"/>
    <w:rsid w:val="00AD0D3F"/>
    <w:rsid w:val="00AD1FF2"/>
    <w:rsid w:val="00AD22B2"/>
    <w:rsid w:val="00AD2EAB"/>
    <w:rsid w:val="00AD3287"/>
    <w:rsid w:val="00AD3885"/>
    <w:rsid w:val="00AD51B2"/>
    <w:rsid w:val="00AD532C"/>
    <w:rsid w:val="00AD776B"/>
    <w:rsid w:val="00AE0851"/>
    <w:rsid w:val="00AE0DF8"/>
    <w:rsid w:val="00AE174D"/>
    <w:rsid w:val="00AE1AAA"/>
    <w:rsid w:val="00AE1D15"/>
    <w:rsid w:val="00AE1F77"/>
    <w:rsid w:val="00AE2533"/>
    <w:rsid w:val="00AE2742"/>
    <w:rsid w:val="00AE3481"/>
    <w:rsid w:val="00AE374F"/>
    <w:rsid w:val="00AE3E90"/>
    <w:rsid w:val="00AE5487"/>
    <w:rsid w:val="00AE57FC"/>
    <w:rsid w:val="00AE580B"/>
    <w:rsid w:val="00AE5A16"/>
    <w:rsid w:val="00AE5BE7"/>
    <w:rsid w:val="00AE5E50"/>
    <w:rsid w:val="00AE652B"/>
    <w:rsid w:val="00AE6777"/>
    <w:rsid w:val="00AE72CD"/>
    <w:rsid w:val="00AE7364"/>
    <w:rsid w:val="00AE795E"/>
    <w:rsid w:val="00AE7EED"/>
    <w:rsid w:val="00AE7F29"/>
    <w:rsid w:val="00AF1160"/>
    <w:rsid w:val="00AF1263"/>
    <w:rsid w:val="00AF1308"/>
    <w:rsid w:val="00AF270A"/>
    <w:rsid w:val="00AF2835"/>
    <w:rsid w:val="00AF29D1"/>
    <w:rsid w:val="00AF35E7"/>
    <w:rsid w:val="00AF4947"/>
    <w:rsid w:val="00AF5553"/>
    <w:rsid w:val="00AF57B2"/>
    <w:rsid w:val="00AF5CA9"/>
    <w:rsid w:val="00AF6256"/>
    <w:rsid w:val="00AF76E2"/>
    <w:rsid w:val="00AF7C78"/>
    <w:rsid w:val="00B00113"/>
    <w:rsid w:val="00B03160"/>
    <w:rsid w:val="00B03BB0"/>
    <w:rsid w:val="00B052F4"/>
    <w:rsid w:val="00B06D97"/>
    <w:rsid w:val="00B07BE6"/>
    <w:rsid w:val="00B07CED"/>
    <w:rsid w:val="00B10EB8"/>
    <w:rsid w:val="00B11EF8"/>
    <w:rsid w:val="00B11F35"/>
    <w:rsid w:val="00B12219"/>
    <w:rsid w:val="00B133BF"/>
    <w:rsid w:val="00B13723"/>
    <w:rsid w:val="00B145B4"/>
    <w:rsid w:val="00B167E9"/>
    <w:rsid w:val="00B167F4"/>
    <w:rsid w:val="00B1740E"/>
    <w:rsid w:val="00B174DE"/>
    <w:rsid w:val="00B17772"/>
    <w:rsid w:val="00B17B97"/>
    <w:rsid w:val="00B20AC1"/>
    <w:rsid w:val="00B20C5C"/>
    <w:rsid w:val="00B21AEB"/>
    <w:rsid w:val="00B23BEB"/>
    <w:rsid w:val="00B23C28"/>
    <w:rsid w:val="00B262D0"/>
    <w:rsid w:val="00B26FAF"/>
    <w:rsid w:val="00B30EA5"/>
    <w:rsid w:val="00B32670"/>
    <w:rsid w:val="00B32DE6"/>
    <w:rsid w:val="00B33713"/>
    <w:rsid w:val="00B34B85"/>
    <w:rsid w:val="00B34E50"/>
    <w:rsid w:val="00B3552B"/>
    <w:rsid w:val="00B3565E"/>
    <w:rsid w:val="00B407F2"/>
    <w:rsid w:val="00B4090A"/>
    <w:rsid w:val="00B41871"/>
    <w:rsid w:val="00B42FB7"/>
    <w:rsid w:val="00B4385C"/>
    <w:rsid w:val="00B44271"/>
    <w:rsid w:val="00B44DFB"/>
    <w:rsid w:val="00B45821"/>
    <w:rsid w:val="00B45FCE"/>
    <w:rsid w:val="00B46129"/>
    <w:rsid w:val="00B468CA"/>
    <w:rsid w:val="00B46B7E"/>
    <w:rsid w:val="00B50447"/>
    <w:rsid w:val="00B50518"/>
    <w:rsid w:val="00B50AE8"/>
    <w:rsid w:val="00B511D7"/>
    <w:rsid w:val="00B51CBF"/>
    <w:rsid w:val="00B51FED"/>
    <w:rsid w:val="00B52126"/>
    <w:rsid w:val="00B52514"/>
    <w:rsid w:val="00B52771"/>
    <w:rsid w:val="00B53C5C"/>
    <w:rsid w:val="00B54A7E"/>
    <w:rsid w:val="00B54BAC"/>
    <w:rsid w:val="00B54BFA"/>
    <w:rsid w:val="00B54E06"/>
    <w:rsid w:val="00B54E6C"/>
    <w:rsid w:val="00B55398"/>
    <w:rsid w:val="00B566C8"/>
    <w:rsid w:val="00B56A5D"/>
    <w:rsid w:val="00B5740A"/>
    <w:rsid w:val="00B57D5A"/>
    <w:rsid w:val="00B608CF"/>
    <w:rsid w:val="00B60FD1"/>
    <w:rsid w:val="00B64B10"/>
    <w:rsid w:val="00B64ED0"/>
    <w:rsid w:val="00B6513B"/>
    <w:rsid w:val="00B660F4"/>
    <w:rsid w:val="00B6665C"/>
    <w:rsid w:val="00B66FBD"/>
    <w:rsid w:val="00B676CD"/>
    <w:rsid w:val="00B70C9A"/>
    <w:rsid w:val="00B710F3"/>
    <w:rsid w:val="00B71A83"/>
    <w:rsid w:val="00B71D28"/>
    <w:rsid w:val="00B72CE0"/>
    <w:rsid w:val="00B736AE"/>
    <w:rsid w:val="00B73E9E"/>
    <w:rsid w:val="00B74184"/>
    <w:rsid w:val="00B742FC"/>
    <w:rsid w:val="00B7435C"/>
    <w:rsid w:val="00B74AF8"/>
    <w:rsid w:val="00B760A0"/>
    <w:rsid w:val="00B76257"/>
    <w:rsid w:val="00B76D89"/>
    <w:rsid w:val="00B77404"/>
    <w:rsid w:val="00B8135D"/>
    <w:rsid w:val="00B820D5"/>
    <w:rsid w:val="00B834D2"/>
    <w:rsid w:val="00B83B7E"/>
    <w:rsid w:val="00B83BED"/>
    <w:rsid w:val="00B83E18"/>
    <w:rsid w:val="00B84A8D"/>
    <w:rsid w:val="00B84F47"/>
    <w:rsid w:val="00B861BB"/>
    <w:rsid w:val="00B86793"/>
    <w:rsid w:val="00B86FDC"/>
    <w:rsid w:val="00B8705A"/>
    <w:rsid w:val="00B90AB8"/>
    <w:rsid w:val="00B9108D"/>
    <w:rsid w:val="00B92682"/>
    <w:rsid w:val="00B93DEA"/>
    <w:rsid w:val="00B95E61"/>
    <w:rsid w:val="00B961E1"/>
    <w:rsid w:val="00B96BDF"/>
    <w:rsid w:val="00B96CAF"/>
    <w:rsid w:val="00B9796E"/>
    <w:rsid w:val="00BA108F"/>
    <w:rsid w:val="00BA47F6"/>
    <w:rsid w:val="00BB0015"/>
    <w:rsid w:val="00BB15FA"/>
    <w:rsid w:val="00BB1B4E"/>
    <w:rsid w:val="00BB3D88"/>
    <w:rsid w:val="00BB4494"/>
    <w:rsid w:val="00BB4BDA"/>
    <w:rsid w:val="00BB52F6"/>
    <w:rsid w:val="00BB57EA"/>
    <w:rsid w:val="00BB6614"/>
    <w:rsid w:val="00BB6D97"/>
    <w:rsid w:val="00BB7DFF"/>
    <w:rsid w:val="00BB7F3E"/>
    <w:rsid w:val="00BB7F4B"/>
    <w:rsid w:val="00BC21AE"/>
    <w:rsid w:val="00BC21EA"/>
    <w:rsid w:val="00BC2304"/>
    <w:rsid w:val="00BC2BBA"/>
    <w:rsid w:val="00BC3E7E"/>
    <w:rsid w:val="00BC4DC5"/>
    <w:rsid w:val="00BC5047"/>
    <w:rsid w:val="00BC65D2"/>
    <w:rsid w:val="00BC67B4"/>
    <w:rsid w:val="00BC6983"/>
    <w:rsid w:val="00BC6E5A"/>
    <w:rsid w:val="00BC7B2A"/>
    <w:rsid w:val="00BD10F6"/>
    <w:rsid w:val="00BD111B"/>
    <w:rsid w:val="00BD13F4"/>
    <w:rsid w:val="00BD16C8"/>
    <w:rsid w:val="00BD1FBA"/>
    <w:rsid w:val="00BD2014"/>
    <w:rsid w:val="00BD2638"/>
    <w:rsid w:val="00BD5074"/>
    <w:rsid w:val="00BD6518"/>
    <w:rsid w:val="00BD6D43"/>
    <w:rsid w:val="00BD77D5"/>
    <w:rsid w:val="00BE1B85"/>
    <w:rsid w:val="00BE31BB"/>
    <w:rsid w:val="00BE39D9"/>
    <w:rsid w:val="00BE476E"/>
    <w:rsid w:val="00BE4E7F"/>
    <w:rsid w:val="00BE4EFB"/>
    <w:rsid w:val="00BE5575"/>
    <w:rsid w:val="00BE5A0D"/>
    <w:rsid w:val="00BE764C"/>
    <w:rsid w:val="00BE7EA9"/>
    <w:rsid w:val="00BF01A3"/>
    <w:rsid w:val="00BF11B3"/>
    <w:rsid w:val="00BF1894"/>
    <w:rsid w:val="00BF1AF1"/>
    <w:rsid w:val="00BF1F6E"/>
    <w:rsid w:val="00BF20E1"/>
    <w:rsid w:val="00BF2717"/>
    <w:rsid w:val="00BF2B2F"/>
    <w:rsid w:val="00BF2E6D"/>
    <w:rsid w:val="00BF2F30"/>
    <w:rsid w:val="00BF3421"/>
    <w:rsid w:val="00BF3C3E"/>
    <w:rsid w:val="00BF5C93"/>
    <w:rsid w:val="00BF6615"/>
    <w:rsid w:val="00BF6B7F"/>
    <w:rsid w:val="00BF702D"/>
    <w:rsid w:val="00C0040F"/>
    <w:rsid w:val="00C004C3"/>
    <w:rsid w:val="00C00D02"/>
    <w:rsid w:val="00C01686"/>
    <w:rsid w:val="00C02BA5"/>
    <w:rsid w:val="00C03C3A"/>
    <w:rsid w:val="00C03DF7"/>
    <w:rsid w:val="00C04371"/>
    <w:rsid w:val="00C050D7"/>
    <w:rsid w:val="00C059C1"/>
    <w:rsid w:val="00C060A9"/>
    <w:rsid w:val="00C0618C"/>
    <w:rsid w:val="00C06202"/>
    <w:rsid w:val="00C10235"/>
    <w:rsid w:val="00C1085E"/>
    <w:rsid w:val="00C10A3E"/>
    <w:rsid w:val="00C11DF0"/>
    <w:rsid w:val="00C12061"/>
    <w:rsid w:val="00C12278"/>
    <w:rsid w:val="00C12BB7"/>
    <w:rsid w:val="00C12D2F"/>
    <w:rsid w:val="00C1353E"/>
    <w:rsid w:val="00C1368F"/>
    <w:rsid w:val="00C138C0"/>
    <w:rsid w:val="00C141C5"/>
    <w:rsid w:val="00C14A39"/>
    <w:rsid w:val="00C15EA2"/>
    <w:rsid w:val="00C1655D"/>
    <w:rsid w:val="00C1672A"/>
    <w:rsid w:val="00C16A1E"/>
    <w:rsid w:val="00C178F6"/>
    <w:rsid w:val="00C17A8C"/>
    <w:rsid w:val="00C21DD3"/>
    <w:rsid w:val="00C223C6"/>
    <w:rsid w:val="00C22B06"/>
    <w:rsid w:val="00C2340C"/>
    <w:rsid w:val="00C23769"/>
    <w:rsid w:val="00C253C8"/>
    <w:rsid w:val="00C258FB"/>
    <w:rsid w:val="00C2653D"/>
    <w:rsid w:val="00C27543"/>
    <w:rsid w:val="00C30083"/>
    <w:rsid w:val="00C32362"/>
    <w:rsid w:val="00C33F4E"/>
    <w:rsid w:val="00C34AEB"/>
    <w:rsid w:val="00C364C0"/>
    <w:rsid w:val="00C3699B"/>
    <w:rsid w:val="00C36BC8"/>
    <w:rsid w:val="00C371AF"/>
    <w:rsid w:val="00C447D7"/>
    <w:rsid w:val="00C448D2"/>
    <w:rsid w:val="00C457D8"/>
    <w:rsid w:val="00C467F4"/>
    <w:rsid w:val="00C4698D"/>
    <w:rsid w:val="00C46CF4"/>
    <w:rsid w:val="00C478C8"/>
    <w:rsid w:val="00C50082"/>
    <w:rsid w:val="00C50271"/>
    <w:rsid w:val="00C51212"/>
    <w:rsid w:val="00C51C0D"/>
    <w:rsid w:val="00C52B45"/>
    <w:rsid w:val="00C54356"/>
    <w:rsid w:val="00C54478"/>
    <w:rsid w:val="00C545A5"/>
    <w:rsid w:val="00C54B0C"/>
    <w:rsid w:val="00C54E55"/>
    <w:rsid w:val="00C56ADC"/>
    <w:rsid w:val="00C56CB0"/>
    <w:rsid w:val="00C575A8"/>
    <w:rsid w:val="00C57706"/>
    <w:rsid w:val="00C60012"/>
    <w:rsid w:val="00C60B3A"/>
    <w:rsid w:val="00C6201D"/>
    <w:rsid w:val="00C64169"/>
    <w:rsid w:val="00C6544C"/>
    <w:rsid w:val="00C6750F"/>
    <w:rsid w:val="00C67519"/>
    <w:rsid w:val="00C67DB5"/>
    <w:rsid w:val="00C70507"/>
    <w:rsid w:val="00C70D62"/>
    <w:rsid w:val="00C7229B"/>
    <w:rsid w:val="00C722AD"/>
    <w:rsid w:val="00C72F0C"/>
    <w:rsid w:val="00C736F2"/>
    <w:rsid w:val="00C73BAF"/>
    <w:rsid w:val="00C74C1C"/>
    <w:rsid w:val="00C754E2"/>
    <w:rsid w:val="00C75FEF"/>
    <w:rsid w:val="00C76ED5"/>
    <w:rsid w:val="00C772ED"/>
    <w:rsid w:val="00C82CBC"/>
    <w:rsid w:val="00C82CED"/>
    <w:rsid w:val="00C82E1C"/>
    <w:rsid w:val="00C834BB"/>
    <w:rsid w:val="00C84FC0"/>
    <w:rsid w:val="00C85B47"/>
    <w:rsid w:val="00C860F1"/>
    <w:rsid w:val="00C870CE"/>
    <w:rsid w:val="00C877B8"/>
    <w:rsid w:val="00C87B44"/>
    <w:rsid w:val="00C9069D"/>
    <w:rsid w:val="00C909F2"/>
    <w:rsid w:val="00C90FDE"/>
    <w:rsid w:val="00C93584"/>
    <w:rsid w:val="00C93609"/>
    <w:rsid w:val="00C937F4"/>
    <w:rsid w:val="00C93E95"/>
    <w:rsid w:val="00C94DD9"/>
    <w:rsid w:val="00C95179"/>
    <w:rsid w:val="00C9531F"/>
    <w:rsid w:val="00C9583C"/>
    <w:rsid w:val="00C95D55"/>
    <w:rsid w:val="00C964CD"/>
    <w:rsid w:val="00CA0458"/>
    <w:rsid w:val="00CA2094"/>
    <w:rsid w:val="00CA34BC"/>
    <w:rsid w:val="00CA4A27"/>
    <w:rsid w:val="00CA6896"/>
    <w:rsid w:val="00CA7242"/>
    <w:rsid w:val="00CA7F5F"/>
    <w:rsid w:val="00CB0A80"/>
    <w:rsid w:val="00CB10DC"/>
    <w:rsid w:val="00CB156F"/>
    <w:rsid w:val="00CB1B36"/>
    <w:rsid w:val="00CB1D7F"/>
    <w:rsid w:val="00CB221A"/>
    <w:rsid w:val="00CB2873"/>
    <w:rsid w:val="00CB2A95"/>
    <w:rsid w:val="00CB2B7E"/>
    <w:rsid w:val="00CB32C3"/>
    <w:rsid w:val="00CB4E0D"/>
    <w:rsid w:val="00CB5585"/>
    <w:rsid w:val="00CB5A5B"/>
    <w:rsid w:val="00CB5CD9"/>
    <w:rsid w:val="00CB620D"/>
    <w:rsid w:val="00CB67AE"/>
    <w:rsid w:val="00CB77E0"/>
    <w:rsid w:val="00CC03A9"/>
    <w:rsid w:val="00CC0696"/>
    <w:rsid w:val="00CC0A92"/>
    <w:rsid w:val="00CC0C41"/>
    <w:rsid w:val="00CC104E"/>
    <w:rsid w:val="00CC1E77"/>
    <w:rsid w:val="00CC2039"/>
    <w:rsid w:val="00CC2226"/>
    <w:rsid w:val="00CC2ABD"/>
    <w:rsid w:val="00CC3994"/>
    <w:rsid w:val="00CC3B0C"/>
    <w:rsid w:val="00CC3E71"/>
    <w:rsid w:val="00CC3F2C"/>
    <w:rsid w:val="00CC43E0"/>
    <w:rsid w:val="00CC46B9"/>
    <w:rsid w:val="00CC4836"/>
    <w:rsid w:val="00CC5BE4"/>
    <w:rsid w:val="00CC5DF3"/>
    <w:rsid w:val="00CC6138"/>
    <w:rsid w:val="00CC62BE"/>
    <w:rsid w:val="00CC6C2B"/>
    <w:rsid w:val="00CC792C"/>
    <w:rsid w:val="00CD0BBA"/>
    <w:rsid w:val="00CD0EEB"/>
    <w:rsid w:val="00CD1EF8"/>
    <w:rsid w:val="00CD2029"/>
    <w:rsid w:val="00CD33F2"/>
    <w:rsid w:val="00CD4687"/>
    <w:rsid w:val="00CD5F07"/>
    <w:rsid w:val="00CD5FD3"/>
    <w:rsid w:val="00CD65F0"/>
    <w:rsid w:val="00CE036E"/>
    <w:rsid w:val="00CE0F84"/>
    <w:rsid w:val="00CE2186"/>
    <w:rsid w:val="00CE2303"/>
    <w:rsid w:val="00CE236C"/>
    <w:rsid w:val="00CE2629"/>
    <w:rsid w:val="00CE2B53"/>
    <w:rsid w:val="00CE3EB6"/>
    <w:rsid w:val="00CE50F9"/>
    <w:rsid w:val="00CE6EBD"/>
    <w:rsid w:val="00CF0C7B"/>
    <w:rsid w:val="00CF198C"/>
    <w:rsid w:val="00CF1C46"/>
    <w:rsid w:val="00CF1CD8"/>
    <w:rsid w:val="00CF2A95"/>
    <w:rsid w:val="00CF30F4"/>
    <w:rsid w:val="00CF331D"/>
    <w:rsid w:val="00CF4096"/>
    <w:rsid w:val="00CF5E1D"/>
    <w:rsid w:val="00CF6B86"/>
    <w:rsid w:val="00CF6C75"/>
    <w:rsid w:val="00CF7171"/>
    <w:rsid w:val="00D00693"/>
    <w:rsid w:val="00D00931"/>
    <w:rsid w:val="00D00CDC"/>
    <w:rsid w:val="00D0187B"/>
    <w:rsid w:val="00D01A69"/>
    <w:rsid w:val="00D0239B"/>
    <w:rsid w:val="00D023AD"/>
    <w:rsid w:val="00D024F7"/>
    <w:rsid w:val="00D03DB1"/>
    <w:rsid w:val="00D03F60"/>
    <w:rsid w:val="00D04855"/>
    <w:rsid w:val="00D0508B"/>
    <w:rsid w:val="00D06F9D"/>
    <w:rsid w:val="00D11071"/>
    <w:rsid w:val="00D110B1"/>
    <w:rsid w:val="00D11D7B"/>
    <w:rsid w:val="00D12769"/>
    <w:rsid w:val="00D131D1"/>
    <w:rsid w:val="00D14D4F"/>
    <w:rsid w:val="00D15C0A"/>
    <w:rsid w:val="00D162CE"/>
    <w:rsid w:val="00D16D75"/>
    <w:rsid w:val="00D174C7"/>
    <w:rsid w:val="00D17AB3"/>
    <w:rsid w:val="00D20AA2"/>
    <w:rsid w:val="00D21934"/>
    <w:rsid w:val="00D21CD1"/>
    <w:rsid w:val="00D220CF"/>
    <w:rsid w:val="00D229D4"/>
    <w:rsid w:val="00D237AE"/>
    <w:rsid w:val="00D23BA0"/>
    <w:rsid w:val="00D24177"/>
    <w:rsid w:val="00D24966"/>
    <w:rsid w:val="00D25674"/>
    <w:rsid w:val="00D259C6"/>
    <w:rsid w:val="00D264C9"/>
    <w:rsid w:val="00D2683A"/>
    <w:rsid w:val="00D26E59"/>
    <w:rsid w:val="00D27448"/>
    <w:rsid w:val="00D27879"/>
    <w:rsid w:val="00D3152E"/>
    <w:rsid w:val="00D31973"/>
    <w:rsid w:val="00D31CE4"/>
    <w:rsid w:val="00D324CA"/>
    <w:rsid w:val="00D32C8D"/>
    <w:rsid w:val="00D330E4"/>
    <w:rsid w:val="00D331E8"/>
    <w:rsid w:val="00D332E1"/>
    <w:rsid w:val="00D33D27"/>
    <w:rsid w:val="00D34036"/>
    <w:rsid w:val="00D349DC"/>
    <w:rsid w:val="00D34B88"/>
    <w:rsid w:val="00D3574E"/>
    <w:rsid w:val="00D35751"/>
    <w:rsid w:val="00D35B16"/>
    <w:rsid w:val="00D37686"/>
    <w:rsid w:val="00D37CD8"/>
    <w:rsid w:val="00D37E7E"/>
    <w:rsid w:val="00D4015F"/>
    <w:rsid w:val="00D401FB"/>
    <w:rsid w:val="00D40B65"/>
    <w:rsid w:val="00D41696"/>
    <w:rsid w:val="00D41828"/>
    <w:rsid w:val="00D42295"/>
    <w:rsid w:val="00D4243E"/>
    <w:rsid w:val="00D43A81"/>
    <w:rsid w:val="00D43C69"/>
    <w:rsid w:val="00D44290"/>
    <w:rsid w:val="00D443D0"/>
    <w:rsid w:val="00D44F05"/>
    <w:rsid w:val="00D45715"/>
    <w:rsid w:val="00D45897"/>
    <w:rsid w:val="00D45FA6"/>
    <w:rsid w:val="00D47107"/>
    <w:rsid w:val="00D471CF"/>
    <w:rsid w:val="00D47897"/>
    <w:rsid w:val="00D47D08"/>
    <w:rsid w:val="00D504A5"/>
    <w:rsid w:val="00D50675"/>
    <w:rsid w:val="00D510CE"/>
    <w:rsid w:val="00D51105"/>
    <w:rsid w:val="00D51CAD"/>
    <w:rsid w:val="00D52101"/>
    <w:rsid w:val="00D5233D"/>
    <w:rsid w:val="00D5431E"/>
    <w:rsid w:val="00D54C76"/>
    <w:rsid w:val="00D54F2F"/>
    <w:rsid w:val="00D55AFA"/>
    <w:rsid w:val="00D55BBE"/>
    <w:rsid w:val="00D55D32"/>
    <w:rsid w:val="00D5628F"/>
    <w:rsid w:val="00D5641D"/>
    <w:rsid w:val="00D570E1"/>
    <w:rsid w:val="00D57837"/>
    <w:rsid w:val="00D61244"/>
    <w:rsid w:val="00D627B4"/>
    <w:rsid w:val="00D639A1"/>
    <w:rsid w:val="00D63C05"/>
    <w:rsid w:val="00D63C71"/>
    <w:rsid w:val="00D63E44"/>
    <w:rsid w:val="00D6571C"/>
    <w:rsid w:val="00D66169"/>
    <w:rsid w:val="00D7032F"/>
    <w:rsid w:val="00D7060D"/>
    <w:rsid w:val="00D70D82"/>
    <w:rsid w:val="00D70F28"/>
    <w:rsid w:val="00D7256D"/>
    <w:rsid w:val="00D73E6B"/>
    <w:rsid w:val="00D744F0"/>
    <w:rsid w:val="00D746E5"/>
    <w:rsid w:val="00D75121"/>
    <w:rsid w:val="00D75700"/>
    <w:rsid w:val="00D762C4"/>
    <w:rsid w:val="00D80F53"/>
    <w:rsid w:val="00D814A1"/>
    <w:rsid w:val="00D82698"/>
    <w:rsid w:val="00D83492"/>
    <w:rsid w:val="00D83FC9"/>
    <w:rsid w:val="00D8429E"/>
    <w:rsid w:val="00D84D2B"/>
    <w:rsid w:val="00D85525"/>
    <w:rsid w:val="00D85AB5"/>
    <w:rsid w:val="00D85E77"/>
    <w:rsid w:val="00D85F36"/>
    <w:rsid w:val="00D86306"/>
    <w:rsid w:val="00D86B21"/>
    <w:rsid w:val="00D86BA5"/>
    <w:rsid w:val="00D8716E"/>
    <w:rsid w:val="00D878CD"/>
    <w:rsid w:val="00D87BA5"/>
    <w:rsid w:val="00D902DB"/>
    <w:rsid w:val="00D903E4"/>
    <w:rsid w:val="00D908CF"/>
    <w:rsid w:val="00D91603"/>
    <w:rsid w:val="00D91D05"/>
    <w:rsid w:val="00D928FE"/>
    <w:rsid w:val="00D9290D"/>
    <w:rsid w:val="00D93BF8"/>
    <w:rsid w:val="00D941F8"/>
    <w:rsid w:val="00D94F45"/>
    <w:rsid w:val="00D9515F"/>
    <w:rsid w:val="00D956AF"/>
    <w:rsid w:val="00D96DB3"/>
    <w:rsid w:val="00D970A0"/>
    <w:rsid w:val="00D97B77"/>
    <w:rsid w:val="00D97C70"/>
    <w:rsid w:val="00D97FC8"/>
    <w:rsid w:val="00DA07DD"/>
    <w:rsid w:val="00DA0B7C"/>
    <w:rsid w:val="00DA2F31"/>
    <w:rsid w:val="00DA3D2F"/>
    <w:rsid w:val="00DA3F01"/>
    <w:rsid w:val="00DA622E"/>
    <w:rsid w:val="00DA624E"/>
    <w:rsid w:val="00DA6E9E"/>
    <w:rsid w:val="00DA7859"/>
    <w:rsid w:val="00DB1482"/>
    <w:rsid w:val="00DB1931"/>
    <w:rsid w:val="00DB1E6F"/>
    <w:rsid w:val="00DB2249"/>
    <w:rsid w:val="00DB2E34"/>
    <w:rsid w:val="00DB45FF"/>
    <w:rsid w:val="00DB52A5"/>
    <w:rsid w:val="00DB53C2"/>
    <w:rsid w:val="00DB6521"/>
    <w:rsid w:val="00DB65ED"/>
    <w:rsid w:val="00DC0193"/>
    <w:rsid w:val="00DC179F"/>
    <w:rsid w:val="00DC1DB4"/>
    <w:rsid w:val="00DC2160"/>
    <w:rsid w:val="00DC242B"/>
    <w:rsid w:val="00DC260A"/>
    <w:rsid w:val="00DC283D"/>
    <w:rsid w:val="00DC379A"/>
    <w:rsid w:val="00DC399A"/>
    <w:rsid w:val="00DC3C7F"/>
    <w:rsid w:val="00DC458C"/>
    <w:rsid w:val="00DC4B19"/>
    <w:rsid w:val="00DC56E6"/>
    <w:rsid w:val="00DC6FEF"/>
    <w:rsid w:val="00DC7233"/>
    <w:rsid w:val="00DC7445"/>
    <w:rsid w:val="00DC797A"/>
    <w:rsid w:val="00DD013D"/>
    <w:rsid w:val="00DD1CBE"/>
    <w:rsid w:val="00DD2058"/>
    <w:rsid w:val="00DD2EA5"/>
    <w:rsid w:val="00DD351D"/>
    <w:rsid w:val="00DD3878"/>
    <w:rsid w:val="00DD4380"/>
    <w:rsid w:val="00DD56CD"/>
    <w:rsid w:val="00DD5D56"/>
    <w:rsid w:val="00DD65A5"/>
    <w:rsid w:val="00DD7677"/>
    <w:rsid w:val="00DE005F"/>
    <w:rsid w:val="00DE008B"/>
    <w:rsid w:val="00DE06F0"/>
    <w:rsid w:val="00DE073A"/>
    <w:rsid w:val="00DE0CAE"/>
    <w:rsid w:val="00DE284B"/>
    <w:rsid w:val="00DE2884"/>
    <w:rsid w:val="00DE2FE7"/>
    <w:rsid w:val="00DE55C9"/>
    <w:rsid w:val="00DE6281"/>
    <w:rsid w:val="00DE7005"/>
    <w:rsid w:val="00DE7367"/>
    <w:rsid w:val="00DE7690"/>
    <w:rsid w:val="00DE7B7D"/>
    <w:rsid w:val="00DE7FB3"/>
    <w:rsid w:val="00DF062A"/>
    <w:rsid w:val="00DF1D37"/>
    <w:rsid w:val="00DF1E64"/>
    <w:rsid w:val="00DF2134"/>
    <w:rsid w:val="00DF264D"/>
    <w:rsid w:val="00DF287C"/>
    <w:rsid w:val="00DF31E7"/>
    <w:rsid w:val="00DF362C"/>
    <w:rsid w:val="00DF449E"/>
    <w:rsid w:val="00DF4807"/>
    <w:rsid w:val="00DF532B"/>
    <w:rsid w:val="00DF5376"/>
    <w:rsid w:val="00DF5DE4"/>
    <w:rsid w:val="00DF5E97"/>
    <w:rsid w:val="00DF6F28"/>
    <w:rsid w:val="00DF7C2F"/>
    <w:rsid w:val="00DF7E68"/>
    <w:rsid w:val="00E01281"/>
    <w:rsid w:val="00E02755"/>
    <w:rsid w:val="00E02A02"/>
    <w:rsid w:val="00E02AE0"/>
    <w:rsid w:val="00E02B9F"/>
    <w:rsid w:val="00E032CB"/>
    <w:rsid w:val="00E0337C"/>
    <w:rsid w:val="00E047F0"/>
    <w:rsid w:val="00E04E24"/>
    <w:rsid w:val="00E0557F"/>
    <w:rsid w:val="00E05FEE"/>
    <w:rsid w:val="00E06C0B"/>
    <w:rsid w:val="00E06F19"/>
    <w:rsid w:val="00E070E4"/>
    <w:rsid w:val="00E0715A"/>
    <w:rsid w:val="00E071E4"/>
    <w:rsid w:val="00E10648"/>
    <w:rsid w:val="00E11192"/>
    <w:rsid w:val="00E115FD"/>
    <w:rsid w:val="00E12418"/>
    <w:rsid w:val="00E12448"/>
    <w:rsid w:val="00E125A1"/>
    <w:rsid w:val="00E12DAB"/>
    <w:rsid w:val="00E131AB"/>
    <w:rsid w:val="00E131F4"/>
    <w:rsid w:val="00E142AA"/>
    <w:rsid w:val="00E142C2"/>
    <w:rsid w:val="00E143B1"/>
    <w:rsid w:val="00E14AA7"/>
    <w:rsid w:val="00E15133"/>
    <w:rsid w:val="00E15870"/>
    <w:rsid w:val="00E15D4C"/>
    <w:rsid w:val="00E15F8D"/>
    <w:rsid w:val="00E16206"/>
    <w:rsid w:val="00E17A3E"/>
    <w:rsid w:val="00E17C33"/>
    <w:rsid w:val="00E213FE"/>
    <w:rsid w:val="00E21851"/>
    <w:rsid w:val="00E21926"/>
    <w:rsid w:val="00E219A0"/>
    <w:rsid w:val="00E220D0"/>
    <w:rsid w:val="00E23214"/>
    <w:rsid w:val="00E242F3"/>
    <w:rsid w:val="00E2480E"/>
    <w:rsid w:val="00E25826"/>
    <w:rsid w:val="00E258C0"/>
    <w:rsid w:val="00E25A4C"/>
    <w:rsid w:val="00E263F6"/>
    <w:rsid w:val="00E27246"/>
    <w:rsid w:val="00E30027"/>
    <w:rsid w:val="00E3053C"/>
    <w:rsid w:val="00E31A5F"/>
    <w:rsid w:val="00E31CFB"/>
    <w:rsid w:val="00E32D2F"/>
    <w:rsid w:val="00E33541"/>
    <w:rsid w:val="00E33659"/>
    <w:rsid w:val="00E33C77"/>
    <w:rsid w:val="00E344C7"/>
    <w:rsid w:val="00E34705"/>
    <w:rsid w:val="00E34A5E"/>
    <w:rsid w:val="00E34E01"/>
    <w:rsid w:val="00E357FF"/>
    <w:rsid w:val="00E36F93"/>
    <w:rsid w:val="00E40ACF"/>
    <w:rsid w:val="00E41FE0"/>
    <w:rsid w:val="00E42B1A"/>
    <w:rsid w:val="00E42BBC"/>
    <w:rsid w:val="00E43479"/>
    <w:rsid w:val="00E43613"/>
    <w:rsid w:val="00E43837"/>
    <w:rsid w:val="00E445F8"/>
    <w:rsid w:val="00E450B7"/>
    <w:rsid w:val="00E453F2"/>
    <w:rsid w:val="00E45FFB"/>
    <w:rsid w:val="00E4791F"/>
    <w:rsid w:val="00E51EF3"/>
    <w:rsid w:val="00E537E8"/>
    <w:rsid w:val="00E5383E"/>
    <w:rsid w:val="00E5496C"/>
    <w:rsid w:val="00E549C6"/>
    <w:rsid w:val="00E552DC"/>
    <w:rsid w:val="00E55C9B"/>
    <w:rsid w:val="00E55E54"/>
    <w:rsid w:val="00E5715B"/>
    <w:rsid w:val="00E5728C"/>
    <w:rsid w:val="00E57CC9"/>
    <w:rsid w:val="00E601BD"/>
    <w:rsid w:val="00E60ACE"/>
    <w:rsid w:val="00E61748"/>
    <w:rsid w:val="00E61B91"/>
    <w:rsid w:val="00E61D3B"/>
    <w:rsid w:val="00E6248E"/>
    <w:rsid w:val="00E625B5"/>
    <w:rsid w:val="00E64A6C"/>
    <w:rsid w:val="00E64FFF"/>
    <w:rsid w:val="00E66C68"/>
    <w:rsid w:val="00E670E8"/>
    <w:rsid w:val="00E673CB"/>
    <w:rsid w:val="00E674C7"/>
    <w:rsid w:val="00E67908"/>
    <w:rsid w:val="00E67B88"/>
    <w:rsid w:val="00E67D47"/>
    <w:rsid w:val="00E7103B"/>
    <w:rsid w:val="00E71A45"/>
    <w:rsid w:val="00E71C68"/>
    <w:rsid w:val="00E7203B"/>
    <w:rsid w:val="00E725ED"/>
    <w:rsid w:val="00E72F74"/>
    <w:rsid w:val="00E73499"/>
    <w:rsid w:val="00E734BB"/>
    <w:rsid w:val="00E734D5"/>
    <w:rsid w:val="00E73674"/>
    <w:rsid w:val="00E73B3E"/>
    <w:rsid w:val="00E74487"/>
    <w:rsid w:val="00E7458B"/>
    <w:rsid w:val="00E75258"/>
    <w:rsid w:val="00E75B01"/>
    <w:rsid w:val="00E75EB2"/>
    <w:rsid w:val="00E7660E"/>
    <w:rsid w:val="00E77EB7"/>
    <w:rsid w:val="00E809C4"/>
    <w:rsid w:val="00E80C76"/>
    <w:rsid w:val="00E81092"/>
    <w:rsid w:val="00E817B3"/>
    <w:rsid w:val="00E81F66"/>
    <w:rsid w:val="00E82495"/>
    <w:rsid w:val="00E82BD0"/>
    <w:rsid w:val="00E83325"/>
    <w:rsid w:val="00E8353C"/>
    <w:rsid w:val="00E835A7"/>
    <w:rsid w:val="00E83E7C"/>
    <w:rsid w:val="00E84C40"/>
    <w:rsid w:val="00E85796"/>
    <w:rsid w:val="00E85C66"/>
    <w:rsid w:val="00E85CF1"/>
    <w:rsid w:val="00E85E8C"/>
    <w:rsid w:val="00E86649"/>
    <w:rsid w:val="00E86AEB"/>
    <w:rsid w:val="00E9005B"/>
    <w:rsid w:val="00E91B50"/>
    <w:rsid w:val="00E91B82"/>
    <w:rsid w:val="00E91DAF"/>
    <w:rsid w:val="00E92F2D"/>
    <w:rsid w:val="00E93596"/>
    <w:rsid w:val="00E93F74"/>
    <w:rsid w:val="00E94277"/>
    <w:rsid w:val="00E94400"/>
    <w:rsid w:val="00E94881"/>
    <w:rsid w:val="00E94DA7"/>
    <w:rsid w:val="00E95939"/>
    <w:rsid w:val="00E959A0"/>
    <w:rsid w:val="00E97562"/>
    <w:rsid w:val="00E97735"/>
    <w:rsid w:val="00E97C84"/>
    <w:rsid w:val="00EA01FC"/>
    <w:rsid w:val="00EA0A1F"/>
    <w:rsid w:val="00EA2AD0"/>
    <w:rsid w:val="00EA3208"/>
    <w:rsid w:val="00EA41F6"/>
    <w:rsid w:val="00EA6030"/>
    <w:rsid w:val="00EA6BCA"/>
    <w:rsid w:val="00EA7865"/>
    <w:rsid w:val="00EB0D69"/>
    <w:rsid w:val="00EB0FFC"/>
    <w:rsid w:val="00EB122A"/>
    <w:rsid w:val="00EB293B"/>
    <w:rsid w:val="00EB2976"/>
    <w:rsid w:val="00EB2A2D"/>
    <w:rsid w:val="00EB3322"/>
    <w:rsid w:val="00EB341A"/>
    <w:rsid w:val="00EB3ABB"/>
    <w:rsid w:val="00EB3B24"/>
    <w:rsid w:val="00EB4688"/>
    <w:rsid w:val="00EB47D2"/>
    <w:rsid w:val="00EB4979"/>
    <w:rsid w:val="00EB4D5B"/>
    <w:rsid w:val="00EB50C3"/>
    <w:rsid w:val="00EB5432"/>
    <w:rsid w:val="00EB5C3E"/>
    <w:rsid w:val="00EB6689"/>
    <w:rsid w:val="00EB73CF"/>
    <w:rsid w:val="00EB7FB6"/>
    <w:rsid w:val="00EC19C6"/>
    <w:rsid w:val="00EC1F68"/>
    <w:rsid w:val="00EC46CE"/>
    <w:rsid w:val="00EC5734"/>
    <w:rsid w:val="00EC5E75"/>
    <w:rsid w:val="00EC70A1"/>
    <w:rsid w:val="00ED11F4"/>
    <w:rsid w:val="00ED1389"/>
    <w:rsid w:val="00ED1EA6"/>
    <w:rsid w:val="00ED2C4C"/>
    <w:rsid w:val="00ED374F"/>
    <w:rsid w:val="00ED3F39"/>
    <w:rsid w:val="00ED4681"/>
    <w:rsid w:val="00ED5677"/>
    <w:rsid w:val="00ED5751"/>
    <w:rsid w:val="00ED5CF7"/>
    <w:rsid w:val="00ED6005"/>
    <w:rsid w:val="00ED68AC"/>
    <w:rsid w:val="00EE01CA"/>
    <w:rsid w:val="00EE0EE4"/>
    <w:rsid w:val="00EE1295"/>
    <w:rsid w:val="00EE1CA7"/>
    <w:rsid w:val="00EE2972"/>
    <w:rsid w:val="00EE2E78"/>
    <w:rsid w:val="00EE3016"/>
    <w:rsid w:val="00EE46ED"/>
    <w:rsid w:val="00EE58E6"/>
    <w:rsid w:val="00EE60CC"/>
    <w:rsid w:val="00EE61BF"/>
    <w:rsid w:val="00EE701C"/>
    <w:rsid w:val="00EE7426"/>
    <w:rsid w:val="00EE74B4"/>
    <w:rsid w:val="00EE7DA4"/>
    <w:rsid w:val="00EF0253"/>
    <w:rsid w:val="00EF05C3"/>
    <w:rsid w:val="00EF0DA4"/>
    <w:rsid w:val="00EF14D8"/>
    <w:rsid w:val="00EF19FA"/>
    <w:rsid w:val="00EF3F9A"/>
    <w:rsid w:val="00EF4647"/>
    <w:rsid w:val="00EF4F23"/>
    <w:rsid w:val="00EF58CD"/>
    <w:rsid w:val="00EF59F2"/>
    <w:rsid w:val="00EF5B66"/>
    <w:rsid w:val="00EF5EE7"/>
    <w:rsid w:val="00EF6025"/>
    <w:rsid w:val="00EF64F2"/>
    <w:rsid w:val="00EF66D3"/>
    <w:rsid w:val="00EF66EC"/>
    <w:rsid w:val="00EF67F2"/>
    <w:rsid w:val="00F01A6A"/>
    <w:rsid w:val="00F020F6"/>
    <w:rsid w:val="00F021D6"/>
    <w:rsid w:val="00F02217"/>
    <w:rsid w:val="00F02343"/>
    <w:rsid w:val="00F02A8F"/>
    <w:rsid w:val="00F02F9B"/>
    <w:rsid w:val="00F03B0E"/>
    <w:rsid w:val="00F03F7F"/>
    <w:rsid w:val="00F04443"/>
    <w:rsid w:val="00F04B91"/>
    <w:rsid w:val="00F04BA1"/>
    <w:rsid w:val="00F0585B"/>
    <w:rsid w:val="00F0618A"/>
    <w:rsid w:val="00F07DB3"/>
    <w:rsid w:val="00F109BA"/>
    <w:rsid w:val="00F11049"/>
    <w:rsid w:val="00F11673"/>
    <w:rsid w:val="00F11AA8"/>
    <w:rsid w:val="00F11BB5"/>
    <w:rsid w:val="00F12F1E"/>
    <w:rsid w:val="00F143EB"/>
    <w:rsid w:val="00F165FE"/>
    <w:rsid w:val="00F169AC"/>
    <w:rsid w:val="00F172FB"/>
    <w:rsid w:val="00F17F39"/>
    <w:rsid w:val="00F20B70"/>
    <w:rsid w:val="00F20F23"/>
    <w:rsid w:val="00F21884"/>
    <w:rsid w:val="00F227FF"/>
    <w:rsid w:val="00F22AD3"/>
    <w:rsid w:val="00F22F9D"/>
    <w:rsid w:val="00F2463D"/>
    <w:rsid w:val="00F24C87"/>
    <w:rsid w:val="00F25BB4"/>
    <w:rsid w:val="00F25DB8"/>
    <w:rsid w:val="00F268BC"/>
    <w:rsid w:val="00F26B89"/>
    <w:rsid w:val="00F275B7"/>
    <w:rsid w:val="00F27752"/>
    <w:rsid w:val="00F27C8B"/>
    <w:rsid w:val="00F30839"/>
    <w:rsid w:val="00F3134D"/>
    <w:rsid w:val="00F315F2"/>
    <w:rsid w:val="00F32A20"/>
    <w:rsid w:val="00F33153"/>
    <w:rsid w:val="00F33D15"/>
    <w:rsid w:val="00F33E00"/>
    <w:rsid w:val="00F34FDC"/>
    <w:rsid w:val="00F3560D"/>
    <w:rsid w:val="00F35DF7"/>
    <w:rsid w:val="00F36AD9"/>
    <w:rsid w:val="00F36B07"/>
    <w:rsid w:val="00F3708A"/>
    <w:rsid w:val="00F3731E"/>
    <w:rsid w:val="00F37828"/>
    <w:rsid w:val="00F37918"/>
    <w:rsid w:val="00F379FA"/>
    <w:rsid w:val="00F4156B"/>
    <w:rsid w:val="00F42A51"/>
    <w:rsid w:val="00F44229"/>
    <w:rsid w:val="00F44F2C"/>
    <w:rsid w:val="00F45006"/>
    <w:rsid w:val="00F455E7"/>
    <w:rsid w:val="00F45B35"/>
    <w:rsid w:val="00F47D17"/>
    <w:rsid w:val="00F50DA3"/>
    <w:rsid w:val="00F518F9"/>
    <w:rsid w:val="00F51C92"/>
    <w:rsid w:val="00F52737"/>
    <w:rsid w:val="00F54947"/>
    <w:rsid w:val="00F56661"/>
    <w:rsid w:val="00F56BE4"/>
    <w:rsid w:val="00F60565"/>
    <w:rsid w:val="00F6082C"/>
    <w:rsid w:val="00F60B32"/>
    <w:rsid w:val="00F60DFD"/>
    <w:rsid w:val="00F61AD2"/>
    <w:rsid w:val="00F61E43"/>
    <w:rsid w:val="00F61FF8"/>
    <w:rsid w:val="00F620CA"/>
    <w:rsid w:val="00F623FC"/>
    <w:rsid w:val="00F6280B"/>
    <w:rsid w:val="00F63130"/>
    <w:rsid w:val="00F6360F"/>
    <w:rsid w:val="00F65F06"/>
    <w:rsid w:val="00F66782"/>
    <w:rsid w:val="00F667B7"/>
    <w:rsid w:val="00F70E68"/>
    <w:rsid w:val="00F711E8"/>
    <w:rsid w:val="00F713CC"/>
    <w:rsid w:val="00F72007"/>
    <w:rsid w:val="00F734EB"/>
    <w:rsid w:val="00F73D9E"/>
    <w:rsid w:val="00F760F6"/>
    <w:rsid w:val="00F764A2"/>
    <w:rsid w:val="00F766E6"/>
    <w:rsid w:val="00F76CC0"/>
    <w:rsid w:val="00F775C6"/>
    <w:rsid w:val="00F80364"/>
    <w:rsid w:val="00F82622"/>
    <w:rsid w:val="00F82949"/>
    <w:rsid w:val="00F83CC1"/>
    <w:rsid w:val="00F844F0"/>
    <w:rsid w:val="00F84824"/>
    <w:rsid w:val="00F84B16"/>
    <w:rsid w:val="00F84FB7"/>
    <w:rsid w:val="00F856F7"/>
    <w:rsid w:val="00F86291"/>
    <w:rsid w:val="00F86780"/>
    <w:rsid w:val="00F86DF3"/>
    <w:rsid w:val="00F8756F"/>
    <w:rsid w:val="00F9015B"/>
    <w:rsid w:val="00F9016F"/>
    <w:rsid w:val="00F91785"/>
    <w:rsid w:val="00F91D95"/>
    <w:rsid w:val="00F92389"/>
    <w:rsid w:val="00F931C0"/>
    <w:rsid w:val="00F93738"/>
    <w:rsid w:val="00F93EFE"/>
    <w:rsid w:val="00F93F42"/>
    <w:rsid w:val="00F9437F"/>
    <w:rsid w:val="00F94BAA"/>
    <w:rsid w:val="00F977C8"/>
    <w:rsid w:val="00F97979"/>
    <w:rsid w:val="00FA063D"/>
    <w:rsid w:val="00FA1531"/>
    <w:rsid w:val="00FA19C1"/>
    <w:rsid w:val="00FA24FB"/>
    <w:rsid w:val="00FA2609"/>
    <w:rsid w:val="00FA2FE5"/>
    <w:rsid w:val="00FA4440"/>
    <w:rsid w:val="00FA603F"/>
    <w:rsid w:val="00FB0093"/>
    <w:rsid w:val="00FB0238"/>
    <w:rsid w:val="00FB1040"/>
    <w:rsid w:val="00FB1E8F"/>
    <w:rsid w:val="00FB1F39"/>
    <w:rsid w:val="00FB2A4F"/>
    <w:rsid w:val="00FB3A75"/>
    <w:rsid w:val="00FB3AA7"/>
    <w:rsid w:val="00FB427D"/>
    <w:rsid w:val="00FB4B86"/>
    <w:rsid w:val="00FB514A"/>
    <w:rsid w:val="00FB53C2"/>
    <w:rsid w:val="00FB5489"/>
    <w:rsid w:val="00FB5C55"/>
    <w:rsid w:val="00FB63CE"/>
    <w:rsid w:val="00FB6923"/>
    <w:rsid w:val="00FB6E3E"/>
    <w:rsid w:val="00FB75CB"/>
    <w:rsid w:val="00FB7970"/>
    <w:rsid w:val="00FB7F26"/>
    <w:rsid w:val="00FC0CDB"/>
    <w:rsid w:val="00FC0EEC"/>
    <w:rsid w:val="00FC13E4"/>
    <w:rsid w:val="00FC3861"/>
    <w:rsid w:val="00FC48A1"/>
    <w:rsid w:val="00FC49AA"/>
    <w:rsid w:val="00FC509F"/>
    <w:rsid w:val="00FC5524"/>
    <w:rsid w:val="00FC557C"/>
    <w:rsid w:val="00FC55FF"/>
    <w:rsid w:val="00FD0020"/>
    <w:rsid w:val="00FD2A17"/>
    <w:rsid w:val="00FD2C68"/>
    <w:rsid w:val="00FD33B5"/>
    <w:rsid w:val="00FD3CC9"/>
    <w:rsid w:val="00FD3E3B"/>
    <w:rsid w:val="00FD5633"/>
    <w:rsid w:val="00FD5A4F"/>
    <w:rsid w:val="00FD662A"/>
    <w:rsid w:val="00FD6C4B"/>
    <w:rsid w:val="00FD6E47"/>
    <w:rsid w:val="00FD7E06"/>
    <w:rsid w:val="00FE03CE"/>
    <w:rsid w:val="00FE0774"/>
    <w:rsid w:val="00FE0B89"/>
    <w:rsid w:val="00FE0BC1"/>
    <w:rsid w:val="00FE1181"/>
    <w:rsid w:val="00FE1789"/>
    <w:rsid w:val="00FE1B97"/>
    <w:rsid w:val="00FE1F6F"/>
    <w:rsid w:val="00FE2092"/>
    <w:rsid w:val="00FE234B"/>
    <w:rsid w:val="00FE28F8"/>
    <w:rsid w:val="00FE29D9"/>
    <w:rsid w:val="00FE3B0D"/>
    <w:rsid w:val="00FE4933"/>
    <w:rsid w:val="00FE524E"/>
    <w:rsid w:val="00FE5606"/>
    <w:rsid w:val="00FE6428"/>
    <w:rsid w:val="00FE6B20"/>
    <w:rsid w:val="00FE6C07"/>
    <w:rsid w:val="00FE7795"/>
    <w:rsid w:val="00FF1564"/>
    <w:rsid w:val="00FF25A3"/>
    <w:rsid w:val="00FF3228"/>
    <w:rsid w:val="00FF455A"/>
    <w:rsid w:val="00FF45AB"/>
    <w:rsid w:val="00FF46EB"/>
    <w:rsid w:val="00FF4984"/>
    <w:rsid w:val="00FF498B"/>
    <w:rsid w:val="00FF57D3"/>
    <w:rsid w:val="00FF58E2"/>
    <w:rsid w:val="00FF6387"/>
    <w:rsid w:val="00FF6804"/>
    <w:rsid w:val="00FF70CB"/>
    <w:rsid w:val="00FF7A22"/>
    <w:rsid w:val="18336B5A"/>
    <w:rsid w:val="7F1519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silver">
      <v:fill color="silver"/>
      <v:textbox style="mso-fit-shape-to-text:t"/>
    </o:shapedefaults>
    <o:shapelayout v:ext="edit">
      <o:idmap v:ext="edit" data="2"/>
    </o:shapelayout>
  </w:shapeDefaults>
  <w:decimalSymbol w:val=","/>
  <w:listSeparator w:val=";"/>
  <w14:docId w14:val="1EFF0614"/>
  <w15:docId w15:val="{A2F8E96B-4BA9-43DD-9471-8BD5784254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hAnsi="Arial"/>
      <w:sz w:val="22"/>
      <w:lang w:val="es-UY"/>
    </w:rPr>
  </w:style>
  <w:style w:type="paragraph" w:styleId="Ttulo1">
    <w:name w:val="heading 1"/>
    <w:basedOn w:val="Normal"/>
    <w:next w:val="Normal"/>
    <w:qFormat/>
    <w:rsid w:val="00E0557F"/>
    <w:pPr>
      <w:keepNext/>
      <w:outlineLvl w:val="0"/>
    </w:pPr>
    <w:rPr>
      <w:b/>
      <w:kern w:val="28"/>
      <w:sz w:val="24"/>
    </w:rPr>
  </w:style>
  <w:style w:type="paragraph" w:styleId="Ttulo2">
    <w:name w:val="heading 2"/>
    <w:basedOn w:val="Normal"/>
    <w:next w:val="Normal"/>
    <w:qFormat/>
    <w:rsid w:val="00BF11B3"/>
    <w:pPr>
      <w:keepNext/>
      <w:spacing w:before="120"/>
      <w:jc w:val="center"/>
      <w:outlineLvl w:val="1"/>
    </w:pPr>
    <w:rPr>
      <w:b/>
      <w:sz w:val="24"/>
    </w:rPr>
  </w:style>
  <w:style w:type="paragraph" w:styleId="Ttulo3">
    <w:name w:val="heading 3"/>
    <w:basedOn w:val="Normal"/>
    <w:next w:val="Normal"/>
    <w:qFormat/>
    <w:rsid w:val="00635BC1"/>
    <w:pPr>
      <w:keepNext/>
      <w:spacing w:before="240" w:after="60"/>
      <w:outlineLvl w:val="2"/>
    </w:pPr>
    <w:rPr>
      <w:sz w:val="24"/>
    </w:rPr>
  </w:style>
  <w:style w:type="paragraph" w:styleId="Ttulo4">
    <w:name w:val="heading 4"/>
    <w:basedOn w:val="Normal"/>
    <w:next w:val="Normal"/>
    <w:link w:val="Ttulo4Car"/>
    <w:qFormat/>
    <w:pPr>
      <w:keepNext/>
      <w:widowControl w:val="0"/>
      <w:tabs>
        <w:tab w:val="left" w:pos="-720"/>
        <w:tab w:val="left" w:pos="0"/>
        <w:tab w:val="left" w:pos="720"/>
      </w:tabs>
      <w:suppressAutoHyphens/>
      <w:ind w:left="1440" w:hanging="1440"/>
      <w:jc w:val="both"/>
      <w:outlineLvl w:val="3"/>
    </w:pPr>
    <w:rPr>
      <w:b/>
      <w:spacing w:val="-3"/>
      <w:sz w:val="24"/>
    </w:rPr>
  </w:style>
  <w:style w:type="paragraph" w:styleId="Ttulo5">
    <w:name w:val="heading 5"/>
    <w:basedOn w:val="Normal"/>
    <w:next w:val="Normal"/>
    <w:qFormat/>
    <w:pPr>
      <w:keepNext/>
      <w:widowControl w:val="0"/>
      <w:tabs>
        <w:tab w:val="left" w:pos="-720"/>
        <w:tab w:val="left" w:pos="0"/>
        <w:tab w:val="left" w:pos="720"/>
      </w:tabs>
      <w:suppressAutoHyphens/>
      <w:ind w:left="709"/>
      <w:jc w:val="both"/>
      <w:outlineLvl w:val="4"/>
    </w:pPr>
    <w:rPr>
      <w:b/>
      <w:color w:val="FF00FF"/>
      <w:spacing w:val="-3"/>
      <w:sz w:val="24"/>
    </w:rPr>
  </w:style>
  <w:style w:type="paragraph" w:styleId="Ttulo6">
    <w:name w:val="heading 6"/>
    <w:basedOn w:val="Normal"/>
    <w:next w:val="Normal"/>
    <w:qFormat/>
    <w:pPr>
      <w:keepNext/>
      <w:tabs>
        <w:tab w:val="left" w:pos="-720"/>
        <w:tab w:val="left" w:pos="0"/>
        <w:tab w:val="left" w:pos="720"/>
      </w:tabs>
      <w:suppressAutoHyphens/>
      <w:jc w:val="both"/>
      <w:outlineLvl w:val="5"/>
    </w:pPr>
    <w:rPr>
      <w:spacing w:val="-3"/>
      <w:sz w:val="24"/>
    </w:rPr>
  </w:style>
  <w:style w:type="paragraph" w:styleId="Ttulo7">
    <w:name w:val="heading 7"/>
    <w:basedOn w:val="Normal"/>
    <w:next w:val="Normal"/>
    <w:qFormat/>
    <w:pPr>
      <w:keepNext/>
      <w:widowControl w:val="0"/>
      <w:jc w:val="both"/>
      <w:outlineLvl w:val="6"/>
    </w:pPr>
    <w:rPr>
      <w:b/>
      <w:snapToGrid w:val="0"/>
      <w:color w:val="000000"/>
      <w:lang w:val="es-ES"/>
    </w:rPr>
  </w:style>
  <w:style w:type="paragraph" w:styleId="Ttulo8">
    <w:name w:val="heading 8"/>
    <w:basedOn w:val="Normal"/>
    <w:next w:val="Normal"/>
    <w:qFormat/>
    <w:pPr>
      <w:keepNext/>
      <w:tabs>
        <w:tab w:val="left" w:pos="-720"/>
        <w:tab w:val="left" w:pos="0"/>
        <w:tab w:val="left" w:pos="720"/>
        <w:tab w:val="left" w:pos="1440"/>
        <w:tab w:val="left" w:pos="2160"/>
        <w:tab w:val="left" w:pos="2880"/>
      </w:tabs>
      <w:suppressAutoHyphens/>
      <w:ind w:left="3600" w:hanging="3600"/>
      <w:outlineLvl w:val="7"/>
    </w:pPr>
    <w:rPr>
      <w:b/>
      <w:spacing w:val="-2"/>
      <w:sz w:val="24"/>
    </w:rPr>
  </w:style>
  <w:style w:type="paragraph" w:styleId="Ttulo9">
    <w:name w:val="heading 9"/>
    <w:basedOn w:val="Normal"/>
    <w:next w:val="Normal"/>
    <w:qFormat/>
    <w:pPr>
      <w:keepNext/>
      <w:widowControl w:val="0"/>
      <w:jc w:val="both"/>
      <w:outlineLvl w:val="8"/>
    </w:pPr>
    <w:rPr>
      <w:rFonts w:ascii="Times New Roman" w:hAnsi="Times New Roman"/>
      <w:b/>
      <w:color w:val="FF000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notaalpie">
    <w:name w:val="footnote reference"/>
    <w:basedOn w:val="Fuentedeprrafopredeter"/>
    <w:semiHidden/>
  </w:style>
  <w:style w:type="paragraph" w:styleId="Encabezado">
    <w:name w:val="header"/>
    <w:basedOn w:val="Normal"/>
    <w:semiHidden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semiHidden/>
    <w:pPr>
      <w:tabs>
        <w:tab w:val="center" w:pos="4419"/>
        <w:tab w:val="right" w:pos="8838"/>
      </w:tabs>
    </w:pPr>
  </w:style>
  <w:style w:type="character" w:styleId="Nmerodepgina">
    <w:name w:val="page number"/>
    <w:basedOn w:val="Fuentedeprrafopredeter"/>
    <w:semiHidden/>
  </w:style>
  <w:style w:type="paragraph" w:styleId="Sangradetextonormal">
    <w:name w:val="Body Text Indent"/>
    <w:basedOn w:val="Normal"/>
    <w:semiHidden/>
    <w:pPr>
      <w:tabs>
        <w:tab w:val="left" w:pos="-720"/>
        <w:tab w:val="left" w:pos="0"/>
      </w:tabs>
      <w:suppressAutoHyphens/>
      <w:ind w:left="720" w:hanging="720"/>
      <w:jc w:val="both"/>
    </w:pPr>
    <w:rPr>
      <w:color w:val="008000"/>
      <w:spacing w:val="-3"/>
      <w:sz w:val="24"/>
    </w:rPr>
  </w:style>
  <w:style w:type="paragraph" w:styleId="Sangra2detindependiente">
    <w:name w:val="Body Text Indent 2"/>
    <w:basedOn w:val="Normal"/>
    <w:semiHidden/>
    <w:pPr>
      <w:ind w:firstLine="720"/>
      <w:jc w:val="both"/>
    </w:pPr>
    <w:rPr>
      <w:color w:val="0000FF"/>
    </w:rPr>
  </w:style>
  <w:style w:type="paragraph" w:styleId="Textoindependiente">
    <w:name w:val="Body Text"/>
    <w:basedOn w:val="Normal"/>
    <w:semiHidden/>
    <w:pPr>
      <w:jc w:val="both"/>
    </w:pPr>
  </w:style>
  <w:style w:type="paragraph" w:styleId="Sangra3detindependiente">
    <w:name w:val="Body Text Indent 3"/>
    <w:basedOn w:val="Normal"/>
    <w:semiHidden/>
    <w:pPr>
      <w:widowControl w:val="0"/>
      <w:ind w:firstLine="11"/>
      <w:jc w:val="both"/>
    </w:pPr>
  </w:style>
  <w:style w:type="paragraph" w:styleId="Textoindependiente2">
    <w:name w:val="Body Text 2"/>
    <w:basedOn w:val="Normal"/>
    <w:pPr>
      <w:tabs>
        <w:tab w:val="left" w:pos="-720"/>
        <w:tab w:val="left" w:pos="0"/>
        <w:tab w:val="left" w:pos="720"/>
      </w:tabs>
      <w:suppressAutoHyphens/>
      <w:jc w:val="both"/>
    </w:pPr>
    <w:rPr>
      <w:spacing w:val="-3"/>
      <w:sz w:val="24"/>
    </w:rPr>
  </w:style>
  <w:style w:type="paragraph" w:styleId="Textoindependiente3">
    <w:name w:val="Body Text 3"/>
    <w:basedOn w:val="Normal"/>
    <w:semiHidden/>
    <w:pPr>
      <w:widowControl w:val="0"/>
      <w:jc w:val="both"/>
    </w:pPr>
    <w:rPr>
      <w:rFonts w:ascii="Times New Roman" w:hAnsi="Times New Roman"/>
      <w:b/>
    </w:rPr>
  </w:style>
  <w:style w:type="paragraph" w:customStyle="1" w:styleId="encabezadodetoa">
    <w:name w:val="encabezado de toa"/>
    <w:basedOn w:val="Normal"/>
    <w:pPr>
      <w:widowControl w:val="0"/>
      <w:tabs>
        <w:tab w:val="right" w:pos="9360"/>
      </w:tabs>
      <w:suppressAutoHyphens/>
    </w:pPr>
    <w:rPr>
      <w:rFonts w:ascii="Courier New" w:hAnsi="Courier New"/>
      <w:lang w:val="en-US"/>
    </w:rPr>
  </w:style>
  <w:style w:type="paragraph" w:styleId="Mapadeldocumento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TDC1">
    <w:name w:val="toc 1"/>
    <w:basedOn w:val="Normal"/>
    <w:next w:val="Normal"/>
    <w:autoRedefine/>
    <w:uiPriority w:val="39"/>
    <w:qFormat/>
    <w:rsid w:val="005F5CB8"/>
    <w:pPr>
      <w:tabs>
        <w:tab w:val="right" w:leader="dot" w:pos="9345"/>
      </w:tabs>
      <w:spacing w:before="360"/>
    </w:pPr>
    <w:rPr>
      <w:b/>
      <w:caps/>
      <w:sz w:val="24"/>
    </w:rPr>
  </w:style>
  <w:style w:type="paragraph" w:styleId="TDC2">
    <w:name w:val="toc 2"/>
    <w:basedOn w:val="Normal"/>
    <w:next w:val="Normal"/>
    <w:autoRedefine/>
    <w:uiPriority w:val="39"/>
    <w:qFormat/>
    <w:pPr>
      <w:spacing w:before="240"/>
    </w:pPr>
    <w:rPr>
      <w:b/>
    </w:rPr>
  </w:style>
  <w:style w:type="paragraph" w:styleId="TDC3">
    <w:name w:val="toc 3"/>
    <w:basedOn w:val="Normal"/>
    <w:next w:val="Normal"/>
    <w:autoRedefine/>
    <w:uiPriority w:val="39"/>
    <w:qFormat/>
    <w:rsid w:val="00FF58E2"/>
    <w:rPr>
      <w:sz w:val="24"/>
      <w:szCs w:val="24"/>
    </w:rPr>
  </w:style>
  <w:style w:type="paragraph" w:styleId="TDC4">
    <w:name w:val="toc 4"/>
    <w:basedOn w:val="Normal"/>
    <w:next w:val="Normal"/>
    <w:autoRedefine/>
    <w:uiPriority w:val="39"/>
    <w:pPr>
      <w:ind w:left="400"/>
    </w:pPr>
  </w:style>
  <w:style w:type="paragraph" w:styleId="TDC5">
    <w:name w:val="toc 5"/>
    <w:basedOn w:val="Normal"/>
    <w:next w:val="Normal"/>
    <w:autoRedefine/>
    <w:uiPriority w:val="39"/>
    <w:pPr>
      <w:ind w:left="600"/>
    </w:pPr>
  </w:style>
  <w:style w:type="paragraph" w:styleId="TDC6">
    <w:name w:val="toc 6"/>
    <w:basedOn w:val="Normal"/>
    <w:next w:val="Normal"/>
    <w:autoRedefine/>
    <w:uiPriority w:val="39"/>
    <w:pPr>
      <w:ind w:left="800"/>
    </w:pPr>
  </w:style>
  <w:style w:type="paragraph" w:styleId="TDC7">
    <w:name w:val="toc 7"/>
    <w:basedOn w:val="Normal"/>
    <w:next w:val="Normal"/>
    <w:autoRedefine/>
    <w:uiPriority w:val="39"/>
    <w:pPr>
      <w:ind w:left="1000"/>
    </w:pPr>
  </w:style>
  <w:style w:type="paragraph" w:styleId="TDC8">
    <w:name w:val="toc 8"/>
    <w:basedOn w:val="Normal"/>
    <w:next w:val="Normal"/>
    <w:autoRedefine/>
    <w:uiPriority w:val="39"/>
    <w:pPr>
      <w:ind w:left="1200"/>
    </w:pPr>
  </w:style>
  <w:style w:type="paragraph" w:styleId="TDC9">
    <w:name w:val="toc 9"/>
    <w:basedOn w:val="Normal"/>
    <w:next w:val="Normal"/>
    <w:autoRedefine/>
    <w:uiPriority w:val="39"/>
    <w:pPr>
      <w:ind w:left="1400"/>
    </w:pPr>
  </w:style>
  <w:style w:type="paragraph" w:customStyle="1" w:styleId="H4">
    <w:name w:val="H4"/>
    <w:basedOn w:val="Normal"/>
    <w:next w:val="Normal"/>
    <w:pPr>
      <w:keepNext/>
      <w:spacing w:before="100" w:after="100"/>
      <w:outlineLvl w:val="4"/>
    </w:pPr>
    <w:rPr>
      <w:b/>
      <w:snapToGrid w:val="0"/>
      <w:sz w:val="24"/>
      <w:lang w:val="es-ES"/>
    </w:rPr>
  </w:style>
  <w:style w:type="paragraph" w:customStyle="1" w:styleId="DUAL">
    <w:name w:val="DUAL"/>
    <w:pPr>
      <w:tabs>
        <w:tab w:val="left" w:pos="600"/>
        <w:tab w:val="left" w:pos="4920"/>
      </w:tabs>
      <w:suppressAutoHyphens/>
      <w:jc w:val="both"/>
    </w:pPr>
    <w:rPr>
      <w:rFonts w:ascii="Courier New" w:hAnsi="Courier New"/>
      <w:spacing w:val="-2"/>
      <w:lang w:val="en-US"/>
    </w:rPr>
  </w:style>
  <w:style w:type="character" w:styleId="Refdecomentario">
    <w:name w:val="annotation reference"/>
    <w:uiPriority w:val="99"/>
    <w:semiHidden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</w:style>
  <w:style w:type="paragraph" w:styleId="Textodeglobo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semiHidden/>
    <w:pPr>
      <w:spacing w:before="100" w:beforeAutospacing="1" w:after="100" w:afterAutospacing="1"/>
    </w:pPr>
    <w:rPr>
      <w:sz w:val="24"/>
      <w:szCs w:val="24"/>
      <w:lang w:val="es-ES"/>
    </w:rPr>
  </w:style>
  <w:style w:type="paragraph" w:customStyle="1" w:styleId="FR1">
    <w:name w:val="FR1"/>
    <w:pPr>
      <w:widowControl w:val="0"/>
      <w:autoSpaceDE w:val="0"/>
      <w:autoSpaceDN w:val="0"/>
      <w:adjustRightInd w:val="0"/>
      <w:spacing w:line="300" w:lineRule="auto"/>
    </w:pPr>
    <w:rPr>
      <w:sz w:val="22"/>
      <w:szCs w:val="22"/>
      <w:lang w:val="es-ES_tradnl"/>
    </w:rPr>
  </w:style>
  <w:style w:type="paragraph" w:customStyle="1" w:styleId="FR2">
    <w:name w:val="FR2"/>
    <w:pPr>
      <w:widowControl w:val="0"/>
      <w:autoSpaceDE w:val="0"/>
      <w:autoSpaceDN w:val="0"/>
      <w:adjustRightInd w:val="0"/>
      <w:spacing w:before="3860"/>
      <w:jc w:val="both"/>
    </w:pPr>
    <w:rPr>
      <w:rFonts w:ascii="Arial" w:hAnsi="Arial" w:cs="Arial"/>
      <w:sz w:val="24"/>
      <w:szCs w:val="24"/>
      <w:lang w:val="es-ES_tradnl"/>
    </w:rPr>
  </w:style>
  <w:style w:type="paragraph" w:customStyle="1" w:styleId="FR3">
    <w:name w:val="FR3"/>
    <w:pPr>
      <w:widowControl w:val="0"/>
      <w:autoSpaceDE w:val="0"/>
      <w:autoSpaceDN w:val="0"/>
      <w:adjustRightInd w:val="0"/>
      <w:spacing w:before="160" w:line="320" w:lineRule="auto"/>
      <w:ind w:left="720"/>
      <w:jc w:val="right"/>
    </w:pPr>
    <w:rPr>
      <w:rFonts w:ascii="Arial" w:hAnsi="Arial" w:cs="Arial"/>
      <w:noProof/>
      <w:sz w:val="12"/>
      <w:szCs w:val="12"/>
    </w:rPr>
  </w:style>
  <w:style w:type="paragraph" w:styleId="Textodebloque">
    <w:name w:val="Block Text"/>
    <w:basedOn w:val="Normal"/>
    <w:semiHidden/>
    <w:pPr>
      <w:widowControl w:val="0"/>
      <w:autoSpaceDE w:val="0"/>
      <w:autoSpaceDN w:val="0"/>
      <w:adjustRightInd w:val="0"/>
      <w:ind w:left="360" w:right="-2332"/>
    </w:pPr>
    <w:rPr>
      <w:sz w:val="24"/>
      <w:szCs w:val="16"/>
    </w:rPr>
  </w:style>
  <w:style w:type="paragraph" w:styleId="Textosinformato">
    <w:name w:val="Plain Text"/>
    <w:basedOn w:val="Normal"/>
    <w:semiHidden/>
    <w:rPr>
      <w:rFonts w:ascii="Courier New" w:hAnsi="Courier New" w:cs="Courier New"/>
      <w:sz w:val="20"/>
      <w:lang w:val="es-ES"/>
    </w:rPr>
  </w:style>
  <w:style w:type="paragraph" w:customStyle="1" w:styleId="Style1">
    <w:name w:val="Style1"/>
    <w:basedOn w:val="Normal"/>
    <w:rsid w:val="00C0618C"/>
    <w:pPr>
      <w:widowControl w:val="0"/>
      <w:suppressAutoHyphens/>
      <w:autoSpaceDE w:val="0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character" w:customStyle="1" w:styleId="FontStyle13">
    <w:name w:val="Font Style13"/>
    <w:rsid w:val="001512CE"/>
    <w:rPr>
      <w:rFonts w:ascii="Verdana" w:hAnsi="Verdana" w:cs="Verdana"/>
      <w:b/>
      <w:bCs/>
      <w:sz w:val="20"/>
      <w:szCs w:val="20"/>
    </w:rPr>
  </w:style>
  <w:style w:type="character" w:customStyle="1" w:styleId="FontStyle12">
    <w:name w:val="Font Style12"/>
    <w:rsid w:val="001512CE"/>
    <w:rPr>
      <w:rFonts w:cs="Verdana"/>
      <w:sz w:val="20"/>
      <w:szCs w:val="20"/>
      <w:lang w:val="es-ES_tradnl"/>
    </w:rPr>
  </w:style>
  <w:style w:type="paragraph" w:customStyle="1" w:styleId="Style6">
    <w:name w:val="Style6"/>
    <w:basedOn w:val="Normal"/>
    <w:rsid w:val="001512CE"/>
    <w:pPr>
      <w:widowControl w:val="0"/>
      <w:suppressAutoHyphens/>
      <w:autoSpaceDE w:val="0"/>
      <w:spacing w:line="130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character" w:styleId="Textoennegrita">
    <w:name w:val="Strong"/>
    <w:qFormat/>
    <w:rsid w:val="00AD0BC2"/>
    <w:rPr>
      <w:b/>
      <w:bCs/>
    </w:rPr>
  </w:style>
  <w:style w:type="paragraph" w:customStyle="1" w:styleId="Style7">
    <w:name w:val="Style7"/>
    <w:basedOn w:val="Normal"/>
    <w:rsid w:val="00486126"/>
    <w:pPr>
      <w:widowControl w:val="0"/>
      <w:suppressAutoHyphens/>
      <w:autoSpaceDE w:val="0"/>
      <w:spacing w:line="253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paragraph" w:customStyle="1" w:styleId="Style3">
    <w:name w:val="Style3"/>
    <w:basedOn w:val="Normal"/>
    <w:rsid w:val="006F5ADB"/>
    <w:pPr>
      <w:widowControl w:val="0"/>
      <w:autoSpaceDE w:val="0"/>
      <w:autoSpaceDN w:val="0"/>
      <w:adjustRightInd w:val="0"/>
      <w:spacing w:line="274" w:lineRule="exact"/>
      <w:ind w:hanging="329"/>
      <w:jc w:val="both"/>
    </w:pPr>
    <w:rPr>
      <w:rFonts w:ascii="Verdana" w:hAnsi="Verdana" w:cs="Verdana"/>
      <w:bCs/>
      <w:sz w:val="24"/>
      <w:szCs w:val="22"/>
      <w:lang w:val="es-ES"/>
    </w:rPr>
  </w:style>
  <w:style w:type="character" w:customStyle="1" w:styleId="FontStyle25">
    <w:name w:val="Font Style25"/>
    <w:rsid w:val="00FE1789"/>
    <w:rPr>
      <w:rFonts w:ascii="Franklin Gothic Medium" w:hAnsi="Franklin Gothic Medium" w:cs="Franklin Gothic Medium"/>
      <w:sz w:val="22"/>
      <w:szCs w:val="22"/>
    </w:rPr>
  </w:style>
  <w:style w:type="character" w:customStyle="1" w:styleId="FontStyle24">
    <w:name w:val="Font Style24"/>
    <w:rsid w:val="00FE1789"/>
    <w:rPr>
      <w:rFonts w:ascii="Franklin Gothic Medium" w:hAnsi="Franklin Gothic Medium" w:cs="Franklin Gothic Medium"/>
      <w:b/>
      <w:bCs/>
      <w:sz w:val="22"/>
      <w:szCs w:val="22"/>
    </w:rPr>
  </w:style>
  <w:style w:type="paragraph" w:customStyle="1" w:styleId="Style5">
    <w:name w:val="Style5"/>
    <w:basedOn w:val="Normal"/>
    <w:rsid w:val="00FE1789"/>
    <w:pPr>
      <w:widowControl w:val="0"/>
      <w:suppressAutoHyphens/>
      <w:autoSpaceDE w:val="0"/>
      <w:spacing w:line="277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paragraph" w:customStyle="1" w:styleId="Style8">
    <w:name w:val="Style8"/>
    <w:basedOn w:val="Normal"/>
    <w:rsid w:val="00FE1789"/>
    <w:pPr>
      <w:widowControl w:val="0"/>
      <w:suppressAutoHyphens/>
      <w:autoSpaceDE w:val="0"/>
      <w:spacing w:line="554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paragraph" w:customStyle="1" w:styleId="Style2">
    <w:name w:val="Style2"/>
    <w:basedOn w:val="Normal"/>
    <w:rsid w:val="00467305"/>
    <w:pPr>
      <w:widowControl w:val="0"/>
      <w:suppressAutoHyphens/>
      <w:autoSpaceDE w:val="0"/>
      <w:spacing w:line="280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character" w:customStyle="1" w:styleId="WW8Num12z0">
    <w:name w:val="WW8Num12z0"/>
    <w:rsid w:val="002836C3"/>
    <w:rPr>
      <w:rFonts w:ascii="Verdana" w:hAnsi="Verdana"/>
    </w:rPr>
  </w:style>
  <w:style w:type="character" w:customStyle="1" w:styleId="FontStyle19">
    <w:name w:val="Font Style19"/>
    <w:rsid w:val="005D6BEB"/>
    <w:rPr>
      <w:rFonts w:ascii="Verdana" w:hAnsi="Verdana" w:cs="Verdana"/>
      <w:sz w:val="20"/>
      <w:szCs w:val="20"/>
    </w:rPr>
  </w:style>
  <w:style w:type="paragraph" w:customStyle="1" w:styleId="Style4">
    <w:name w:val="Style4"/>
    <w:basedOn w:val="Normal"/>
    <w:rsid w:val="005D6BEB"/>
    <w:pPr>
      <w:widowControl w:val="0"/>
      <w:suppressAutoHyphens/>
      <w:autoSpaceDE w:val="0"/>
      <w:spacing w:line="281" w:lineRule="exact"/>
      <w:ind w:hanging="2095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character" w:customStyle="1" w:styleId="FontStyle20">
    <w:name w:val="Font Style20"/>
    <w:rsid w:val="00CE0F84"/>
    <w:rPr>
      <w:rFonts w:ascii="Verdana" w:hAnsi="Verdana" w:cs="Verdana"/>
      <w:b/>
      <w:bCs/>
      <w:sz w:val="20"/>
      <w:szCs w:val="20"/>
    </w:rPr>
  </w:style>
  <w:style w:type="character" w:customStyle="1" w:styleId="FontStyle21">
    <w:name w:val="Font Style21"/>
    <w:rsid w:val="001B7B2C"/>
    <w:rPr>
      <w:rFonts w:ascii="Verdana" w:hAnsi="Verdana" w:cs="Verdana"/>
      <w:sz w:val="20"/>
      <w:szCs w:val="20"/>
    </w:rPr>
  </w:style>
  <w:style w:type="paragraph" w:customStyle="1" w:styleId="Style15">
    <w:name w:val="Style15"/>
    <w:basedOn w:val="Normal"/>
    <w:rsid w:val="00E30027"/>
    <w:pPr>
      <w:widowControl w:val="0"/>
      <w:suppressAutoHyphens/>
      <w:autoSpaceDE w:val="0"/>
      <w:ind w:hanging="329"/>
      <w:jc w:val="both"/>
    </w:pPr>
    <w:rPr>
      <w:rFonts w:ascii="Franklin Gothic Medium" w:hAnsi="Franklin Gothic Medium" w:cs="Verdana"/>
      <w:bCs/>
      <w:sz w:val="24"/>
      <w:szCs w:val="22"/>
      <w:lang w:val="es-ES" w:eastAsia="ar-SA"/>
    </w:rPr>
  </w:style>
  <w:style w:type="table" w:styleId="Tablaconcuadrcula">
    <w:name w:val="Table Grid"/>
    <w:basedOn w:val="Tablanormal"/>
    <w:uiPriority w:val="59"/>
    <w:rsid w:val="00B84A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27">
    <w:name w:val="Style27"/>
    <w:basedOn w:val="Normal"/>
    <w:rsid w:val="005F158E"/>
    <w:pPr>
      <w:widowControl w:val="0"/>
      <w:suppressAutoHyphens/>
      <w:autoSpaceDE w:val="0"/>
      <w:spacing w:line="259" w:lineRule="exact"/>
      <w:ind w:hanging="329"/>
      <w:jc w:val="both"/>
    </w:pPr>
    <w:rPr>
      <w:rFonts w:ascii="MS Reference Sans Serif" w:hAnsi="MS Reference Sans Serif" w:cs="Verdana"/>
      <w:bCs/>
      <w:sz w:val="24"/>
      <w:szCs w:val="22"/>
      <w:lang w:val="es-ES" w:eastAsia="ar-SA"/>
    </w:rPr>
  </w:style>
  <w:style w:type="paragraph" w:styleId="Prrafodelista">
    <w:name w:val="List Paragraph"/>
    <w:basedOn w:val="Normal"/>
    <w:link w:val="PrrafodelistaCar"/>
    <w:uiPriority w:val="34"/>
    <w:qFormat/>
    <w:rsid w:val="006B2F53"/>
    <w:pPr>
      <w:ind w:left="708"/>
    </w:pPr>
  </w:style>
  <w:style w:type="paragraph" w:customStyle="1" w:styleId="Style22">
    <w:name w:val="Style22"/>
    <w:basedOn w:val="Normal"/>
    <w:rsid w:val="00CF0C7B"/>
    <w:pPr>
      <w:widowControl w:val="0"/>
      <w:suppressAutoHyphens/>
      <w:autoSpaceDE w:val="0"/>
      <w:ind w:hanging="329"/>
      <w:jc w:val="both"/>
    </w:pPr>
    <w:rPr>
      <w:rFonts w:ascii="Franklin Gothic Medium" w:hAnsi="Franklin Gothic Medium" w:cs="Verdana"/>
      <w:bCs/>
      <w:sz w:val="24"/>
      <w:szCs w:val="22"/>
      <w:lang w:val="es-ES" w:eastAsia="ar-SA"/>
    </w:rPr>
  </w:style>
  <w:style w:type="paragraph" w:customStyle="1" w:styleId="Style16">
    <w:name w:val="Style16"/>
    <w:basedOn w:val="Normal"/>
    <w:rsid w:val="00CF5E1D"/>
    <w:pPr>
      <w:widowControl w:val="0"/>
      <w:suppressAutoHyphens/>
      <w:autoSpaceDE w:val="0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paragraph" w:customStyle="1" w:styleId="Style12">
    <w:name w:val="Style12"/>
    <w:basedOn w:val="Normal"/>
    <w:rsid w:val="00CF5E1D"/>
    <w:pPr>
      <w:widowControl w:val="0"/>
      <w:suppressAutoHyphens/>
      <w:autoSpaceDE w:val="0"/>
      <w:ind w:hanging="329"/>
      <w:jc w:val="both"/>
    </w:pPr>
    <w:rPr>
      <w:rFonts w:ascii="Franklin Gothic Medium" w:hAnsi="Franklin Gothic Medium" w:cs="Verdana"/>
      <w:bCs/>
      <w:sz w:val="24"/>
      <w:szCs w:val="22"/>
      <w:lang w:val="es-ES" w:eastAsia="ar-SA"/>
    </w:rPr>
  </w:style>
  <w:style w:type="character" w:customStyle="1" w:styleId="WW8Num32z0">
    <w:name w:val="WW8Num32z0"/>
    <w:rsid w:val="003E6001"/>
    <w:rPr>
      <w:rFonts w:ascii="Verdana" w:hAnsi="Verdana"/>
    </w:rPr>
  </w:style>
  <w:style w:type="character" w:styleId="Hipervnculo">
    <w:name w:val="Hyperlink"/>
    <w:uiPriority w:val="99"/>
    <w:unhideWhenUsed/>
    <w:rsid w:val="00A033B3"/>
    <w:rPr>
      <w:color w:val="0000FF"/>
      <w:u w:val="single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06699"/>
    <w:rPr>
      <w:b/>
      <w:bCs/>
      <w:sz w:val="20"/>
    </w:rPr>
  </w:style>
  <w:style w:type="character" w:customStyle="1" w:styleId="TextocomentarioCar">
    <w:name w:val="Texto comentario Car"/>
    <w:link w:val="Textocomentario"/>
    <w:uiPriority w:val="99"/>
    <w:rsid w:val="00A06699"/>
    <w:rPr>
      <w:rFonts w:ascii="Arial" w:hAnsi="Arial"/>
      <w:sz w:val="22"/>
      <w:lang w:val="es-UY"/>
    </w:rPr>
  </w:style>
  <w:style w:type="character" w:customStyle="1" w:styleId="AsuntodelcomentarioCar">
    <w:name w:val="Asunto del comentario Car"/>
    <w:link w:val="Asuntodelcomentario"/>
    <w:uiPriority w:val="99"/>
    <w:semiHidden/>
    <w:rsid w:val="00A06699"/>
    <w:rPr>
      <w:rFonts w:ascii="Arial" w:hAnsi="Arial"/>
      <w:b/>
      <w:bCs/>
      <w:sz w:val="22"/>
      <w:lang w:val="es-UY"/>
    </w:rPr>
  </w:style>
  <w:style w:type="paragraph" w:styleId="Revisin">
    <w:name w:val="Revision"/>
    <w:hidden/>
    <w:uiPriority w:val="99"/>
    <w:semiHidden/>
    <w:rsid w:val="000A60C0"/>
    <w:rPr>
      <w:rFonts w:ascii="Arial" w:hAnsi="Arial"/>
      <w:sz w:val="22"/>
      <w:lang w:val="es-UY"/>
    </w:rPr>
  </w:style>
  <w:style w:type="paragraph" w:styleId="TtuloTDC">
    <w:name w:val="TOC Heading"/>
    <w:basedOn w:val="Ttulo1"/>
    <w:next w:val="Normal"/>
    <w:uiPriority w:val="39"/>
    <w:unhideWhenUsed/>
    <w:qFormat/>
    <w:rsid w:val="00195A2D"/>
    <w:pPr>
      <w:keepLines/>
      <w:spacing w:before="48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kern w:val="0"/>
      <w:szCs w:val="28"/>
      <w:lang w:val="es-ES"/>
    </w:rPr>
  </w:style>
  <w:style w:type="paragraph" w:customStyle="1" w:styleId="Default">
    <w:name w:val="Default"/>
    <w:rsid w:val="002A2206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PrrafodelistaCar">
    <w:name w:val="Párrafo de lista Car"/>
    <w:basedOn w:val="Fuentedeprrafopredeter"/>
    <w:link w:val="Prrafodelista"/>
    <w:uiPriority w:val="34"/>
    <w:rsid w:val="000268B1"/>
    <w:rPr>
      <w:rFonts w:ascii="Arial" w:hAnsi="Arial"/>
      <w:sz w:val="22"/>
      <w:lang w:val="es-UY"/>
    </w:rPr>
  </w:style>
  <w:style w:type="paragraph" w:customStyle="1" w:styleId="Estilo1">
    <w:name w:val="Estilo1"/>
    <w:basedOn w:val="Ttulo4"/>
    <w:link w:val="Estilo1Car"/>
    <w:qFormat/>
    <w:rsid w:val="00E0557F"/>
  </w:style>
  <w:style w:type="character" w:customStyle="1" w:styleId="Ttulo4Car">
    <w:name w:val="Título 4 Car"/>
    <w:basedOn w:val="Fuentedeprrafopredeter"/>
    <w:link w:val="Ttulo4"/>
    <w:rsid w:val="00E0557F"/>
    <w:rPr>
      <w:rFonts w:ascii="Arial" w:hAnsi="Arial"/>
      <w:b/>
      <w:spacing w:val="-3"/>
      <w:sz w:val="24"/>
      <w:lang w:val="es-UY"/>
    </w:rPr>
  </w:style>
  <w:style w:type="character" w:customStyle="1" w:styleId="Estilo1Car">
    <w:name w:val="Estilo1 Car"/>
    <w:basedOn w:val="Ttulo4Car"/>
    <w:link w:val="Estilo1"/>
    <w:rsid w:val="00E0557F"/>
    <w:rPr>
      <w:rFonts w:ascii="Arial" w:hAnsi="Arial"/>
      <w:b/>
      <w:spacing w:val="-3"/>
      <w:sz w:val="24"/>
      <w:lang w:val="es-UY"/>
    </w:rPr>
  </w:style>
  <w:style w:type="table" w:customStyle="1" w:styleId="TableNormal">
    <w:name w:val="Table Normal"/>
    <w:uiPriority w:val="2"/>
    <w:semiHidden/>
    <w:unhideWhenUsed/>
    <w:qFormat/>
    <w:rsid w:val="008567C8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8567C8"/>
    <w:pPr>
      <w:widowControl w:val="0"/>
      <w:autoSpaceDE w:val="0"/>
      <w:autoSpaceDN w:val="0"/>
    </w:pPr>
    <w:rPr>
      <w:rFonts w:ascii="Times New Roman" w:hAnsi="Times New Roman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02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5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7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52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46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94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764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79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9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125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374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68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221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27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770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7980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9147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0885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3222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7848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0811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1754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6526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9651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830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7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1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4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0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4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1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5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lic%2011-002-01%20DOLORES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4AA6334FDAC944DAF10AD13B221894A" ma:contentTypeVersion="11" ma:contentTypeDescription="Crear nuevo documento." ma:contentTypeScope="" ma:versionID="0ce84f75d06bbc3d03aa46f56f61c50c">
  <xsd:schema xmlns:xsd="http://www.w3.org/2001/XMLSchema" xmlns:xs="http://www.w3.org/2001/XMLSchema" xmlns:p="http://schemas.microsoft.com/office/2006/metadata/properties" xmlns:ns2="ca418387-ab77-4485-b3b9-732e21b35526" xmlns:ns3="30a0b4fd-a871-4d35-a7da-f1a527806080" targetNamespace="http://schemas.microsoft.com/office/2006/metadata/properties" ma:root="true" ma:fieldsID="cfc65b04dd78b2e2d49757055533be29" ns2:_="" ns3:_="">
    <xsd:import namespace="ca418387-ab77-4485-b3b9-732e21b35526"/>
    <xsd:import namespace="30a0b4fd-a871-4d35-a7da-f1a5278060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18387-ab77-4485-b3b9-732e21b355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a0b4fd-a871-4d35-a7da-f1a52780608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3d2ec4c-3646-4f2b-abf7-77a64980b4b7}" ma:internalName="TaxCatchAll" ma:showField="CatchAllData" ma:web="30a0b4fd-a871-4d35-a7da-f1a5278060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418387-ab77-4485-b3b9-732e21b35526">
      <Terms xmlns="http://schemas.microsoft.com/office/infopath/2007/PartnerControls"/>
    </lcf76f155ced4ddcb4097134ff3c332f>
    <TaxCatchAll xmlns="30a0b4fd-a871-4d35-a7da-f1a527806080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C51662F-08EE-4AD1-8149-3D2FB02970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418387-ab77-4485-b3b9-732e21b35526"/>
    <ds:schemaRef ds:uri="30a0b4fd-a871-4d35-a7da-f1a52780608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4F1A366-56B6-4E70-B745-E9D37841A8C8}">
  <ds:schemaRefs>
    <ds:schemaRef ds:uri="http://schemas.microsoft.com/office/2006/metadata/properties"/>
    <ds:schemaRef ds:uri="http://schemas.microsoft.com/office/infopath/2007/PartnerControls"/>
    <ds:schemaRef ds:uri="ca418387-ab77-4485-b3b9-732e21b35526"/>
    <ds:schemaRef ds:uri="30a0b4fd-a871-4d35-a7da-f1a527806080"/>
  </ds:schemaRefs>
</ds:datastoreItem>
</file>

<file path=customXml/itemProps3.xml><?xml version="1.0" encoding="utf-8"?>
<ds:datastoreItem xmlns:ds="http://schemas.openxmlformats.org/officeDocument/2006/customXml" ds:itemID="{C81A6BE9-97CA-4532-86C6-332159F5EDC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4D97A9E-2DE1-4E6F-95F3-44A8B877C54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lic 11-002-01 DOLORES</Template>
  <TotalTime>0</TotalTime>
  <Pages>1</Pages>
  <Words>76</Words>
  <Characters>1086</Characters>
  <Application>Microsoft Office Word</Application>
  <DocSecurity>0</DocSecurity>
  <Lines>9</Lines>
  <Paragraphs>2</Paragraphs>
  <ScaleCrop>false</ScaleCrop>
  <Company>MVOTMA/DINAVI</Company>
  <LinksUpToDate>false</LinksUpToDate>
  <CharactersWithSpaces>1160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CONTENIDO DEL PRESENTE PLIEGO DE CONDICIONES PARTICULARES PARA LOS LLAMADOS A LICITACIONES PUBLICAS NACIONALES PARA EL SUMINISTRO DE VIVIENDAS PARA PASIVOS DEL BANCO DE  PREVISI[N SOCIAL</dc:title>
  <dc:subject/>
  <dc:creator>Ana Rodriguez Serpa</dc:creator>
  <cp:keywords/>
  <dc:description/>
  <cp:lastModifiedBy>Daniel Villalba</cp:lastModifiedBy>
  <cp:revision>9</cp:revision>
  <cp:lastPrinted>2022-12-08T19:55:00Z</cp:lastPrinted>
  <dcterms:created xsi:type="dcterms:W3CDTF">2023-01-30T12:10:00Z</dcterms:created>
  <dcterms:modified xsi:type="dcterms:W3CDTF">2023-06-02T14:21:00Z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0x01010064AA6334FDAC944DAF10AD13B221894A</vt:lpwstr>
  </property>
  <property fmtid="{D5CDD505-2E9C-101B-9397-08002B2CF9AE}" pid="3" name="MediaServiceImageTags">
    <vt:lpwstr/>
  </property>
</Properties>
</file>